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BA6" w:rsidRDefault="00984BA6" w:rsidP="001206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4BA6" w:rsidRPr="00C27940" w:rsidRDefault="00984BA6" w:rsidP="00984B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7940">
        <w:rPr>
          <w:rFonts w:ascii="Times New Roman" w:hAnsi="Times New Roman" w:cs="Times New Roman"/>
          <w:b/>
          <w:sz w:val="24"/>
          <w:szCs w:val="24"/>
        </w:rPr>
        <w:t xml:space="preserve">ОТЧЕТ о результатах </w:t>
      </w:r>
      <w:proofErr w:type="spellStart"/>
      <w:r w:rsidRPr="00C27940">
        <w:rPr>
          <w:rFonts w:ascii="Times New Roman" w:hAnsi="Times New Roman" w:cs="Times New Roman"/>
          <w:b/>
          <w:sz w:val="24"/>
          <w:szCs w:val="24"/>
        </w:rPr>
        <w:t>самообследования</w:t>
      </w:r>
      <w:proofErr w:type="spellEnd"/>
    </w:p>
    <w:p w:rsidR="00984BA6" w:rsidRPr="00C27940" w:rsidRDefault="00984BA6" w:rsidP="00984B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7940">
        <w:rPr>
          <w:rFonts w:ascii="Times New Roman" w:hAnsi="Times New Roman" w:cs="Times New Roman"/>
          <w:b/>
          <w:sz w:val="24"/>
          <w:szCs w:val="24"/>
        </w:rPr>
        <w:t>МКОУ «Начальная шк</w:t>
      </w:r>
      <w:r w:rsidR="0012065D" w:rsidRPr="00C27940">
        <w:rPr>
          <w:rFonts w:ascii="Times New Roman" w:hAnsi="Times New Roman" w:cs="Times New Roman"/>
          <w:b/>
          <w:sz w:val="24"/>
          <w:szCs w:val="24"/>
        </w:rPr>
        <w:t xml:space="preserve">ола-детский сад </w:t>
      </w:r>
      <w:proofErr w:type="spellStart"/>
      <w:r w:rsidR="0012065D" w:rsidRPr="00C27940">
        <w:rPr>
          <w:rFonts w:ascii="Times New Roman" w:hAnsi="Times New Roman" w:cs="Times New Roman"/>
          <w:b/>
          <w:sz w:val="24"/>
          <w:szCs w:val="24"/>
        </w:rPr>
        <w:t>с.Гадля</w:t>
      </w:r>
      <w:proofErr w:type="spellEnd"/>
      <w:r w:rsidR="0012065D" w:rsidRPr="00C27940">
        <w:rPr>
          <w:rFonts w:ascii="Times New Roman" w:hAnsi="Times New Roman" w:cs="Times New Roman"/>
          <w:b/>
          <w:sz w:val="24"/>
          <w:szCs w:val="24"/>
        </w:rPr>
        <w:t xml:space="preserve">» за </w:t>
      </w:r>
      <w:proofErr w:type="gramStart"/>
      <w:r w:rsidR="0012065D" w:rsidRPr="00C27940">
        <w:rPr>
          <w:rFonts w:ascii="Times New Roman" w:hAnsi="Times New Roman" w:cs="Times New Roman"/>
          <w:b/>
          <w:sz w:val="24"/>
          <w:szCs w:val="24"/>
        </w:rPr>
        <w:t>2021</w:t>
      </w:r>
      <w:r w:rsidRPr="00C27940">
        <w:rPr>
          <w:rFonts w:ascii="Times New Roman" w:hAnsi="Times New Roman" w:cs="Times New Roman"/>
          <w:b/>
          <w:sz w:val="24"/>
          <w:szCs w:val="24"/>
        </w:rPr>
        <w:t xml:space="preserve">  год</w:t>
      </w:r>
      <w:proofErr w:type="gramEnd"/>
    </w:p>
    <w:p w:rsidR="00984BA6" w:rsidRPr="006D2BD1" w:rsidRDefault="00984BA6" w:rsidP="00984BA6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6D2BD1">
        <w:rPr>
          <w:rFonts w:ascii="Times New Roman" w:hAnsi="Times New Roman" w:cs="Times New Roman"/>
          <w:sz w:val="24"/>
          <w:szCs w:val="24"/>
        </w:rPr>
        <w:t xml:space="preserve">Отчет содержит информацию об основных результатах деятельности образовательного </w:t>
      </w:r>
      <w:r>
        <w:rPr>
          <w:rFonts w:ascii="Times New Roman" w:hAnsi="Times New Roman" w:cs="Times New Roman"/>
          <w:sz w:val="24"/>
          <w:szCs w:val="24"/>
        </w:rPr>
        <w:t xml:space="preserve">учреждения. </w:t>
      </w:r>
      <w:r w:rsidRPr="006D2BD1">
        <w:rPr>
          <w:rFonts w:ascii="Times New Roman" w:hAnsi="Times New Roman" w:cs="Times New Roman"/>
          <w:sz w:val="24"/>
          <w:szCs w:val="24"/>
        </w:rPr>
        <w:t xml:space="preserve"> Главной задачей в деятельности педагогическ</w:t>
      </w:r>
      <w:r>
        <w:rPr>
          <w:rFonts w:ascii="Times New Roman" w:hAnsi="Times New Roman" w:cs="Times New Roman"/>
          <w:sz w:val="24"/>
          <w:szCs w:val="24"/>
        </w:rPr>
        <w:t xml:space="preserve">ого коллектива </w:t>
      </w:r>
      <w:r w:rsidR="0012065D">
        <w:rPr>
          <w:rFonts w:ascii="Times New Roman" w:hAnsi="Times New Roman" w:cs="Times New Roman"/>
          <w:sz w:val="24"/>
          <w:szCs w:val="24"/>
        </w:rPr>
        <w:t>школы-сада в 2020-2021</w:t>
      </w:r>
      <w:r w:rsidRPr="006D2BD1">
        <w:rPr>
          <w:rFonts w:ascii="Times New Roman" w:hAnsi="Times New Roman" w:cs="Times New Roman"/>
          <w:sz w:val="24"/>
          <w:szCs w:val="24"/>
        </w:rPr>
        <w:t xml:space="preserve"> учебном году было сохранение здоровья детей, проводилась работа по снижению перегрузки учащихся, внедрению </w:t>
      </w:r>
      <w:proofErr w:type="spellStart"/>
      <w:r w:rsidRPr="006D2BD1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6D2BD1">
        <w:rPr>
          <w:rFonts w:ascii="Times New Roman" w:hAnsi="Times New Roman" w:cs="Times New Roman"/>
          <w:sz w:val="24"/>
          <w:szCs w:val="24"/>
        </w:rPr>
        <w:t xml:space="preserve"> технологий, совершенствование образовательных и воспитательных программ, обеспечению своевременной диагностики. </w:t>
      </w:r>
    </w:p>
    <w:p w:rsidR="00984BA6" w:rsidRDefault="00984BA6" w:rsidP="00297A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3B81" w:rsidRPr="001C3B81" w:rsidRDefault="001C3B81" w:rsidP="001C3B81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Нормативно-правовая база</w:t>
      </w:r>
    </w:p>
    <w:p w:rsidR="001C3B81" w:rsidRPr="001C3B81" w:rsidRDefault="001C3B81" w:rsidP="001C3B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МКОУ «Начальная школа - детский сад с. Гадля» в своей деятельности руководствуется: статьями Конституции РФ об образовании, Законом РФ «Об образовании в Российской Федерации», Уставом, Основной образовательной программой начального общего образования, основной образовательной программой на основе ФГОС дошкольного образования, Программой развития</w:t>
      </w:r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МКОУ «Начальная школа - детский сад с. Гадля» на 2020 -2024 годы.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1C3B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Устав ОУ</w:t>
      </w: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документы, регламентирующие его деятельность, разработаны в соответствии с законодательством РФ и Магаданской области в сфере образования. Устав отражает особенности ОУ.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выше перечисленных документов разрабатываются и утверждаются локальные акты нашего образовательного учреждения. </w:t>
      </w:r>
    </w:p>
    <w:p w:rsidR="001C3B81" w:rsidRPr="001C3B81" w:rsidRDefault="001C3B81" w:rsidP="001C3B81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Устав</w:t>
      </w: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Программа развития</w:t>
      </w: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образовательная программа, некоторые локальные акты доступны к ознакомлению всем участникам учебно-воспитательного процесса при приеме в ОУ, а также размещены на официальном сайте учреждения </w:t>
      </w:r>
      <w:proofErr w:type="spellStart"/>
      <w:r w:rsidRPr="001C3B81">
        <w:rPr>
          <w:rFonts w:ascii="Times New Roman" w:hAnsi="Times New Roman" w:cs="Times New Roman"/>
          <w:color w:val="0563C1" w:themeColor="hyperlink"/>
          <w:sz w:val="24"/>
          <w:szCs w:val="24"/>
          <w:u w:val="single"/>
          <w:lang w:val="en-US"/>
        </w:rPr>
        <w:t>gadlya</w:t>
      </w:r>
      <w:proofErr w:type="spellEnd"/>
      <w:r w:rsidRPr="001C3B81"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  <w:t>.</w:t>
      </w:r>
      <w:proofErr w:type="spellStart"/>
      <w:r w:rsidRPr="001C3B81">
        <w:rPr>
          <w:rFonts w:ascii="Times New Roman" w:hAnsi="Times New Roman" w:cs="Times New Roman"/>
          <w:color w:val="0563C1" w:themeColor="hyperlink"/>
          <w:sz w:val="24"/>
          <w:szCs w:val="24"/>
          <w:u w:val="single"/>
          <w:lang w:val="en-US"/>
        </w:rPr>
        <w:t>magadanschool</w:t>
      </w:r>
      <w:proofErr w:type="spellEnd"/>
      <w:r w:rsidRPr="001C3B81"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  <w:t>.</w:t>
      </w:r>
      <w:proofErr w:type="spellStart"/>
      <w:r w:rsidRPr="001C3B81">
        <w:rPr>
          <w:rFonts w:ascii="Times New Roman" w:hAnsi="Times New Roman" w:cs="Times New Roman"/>
          <w:color w:val="0563C1" w:themeColor="hyperlink"/>
          <w:sz w:val="24"/>
          <w:szCs w:val="24"/>
          <w:u w:val="single"/>
          <w:lang w:val="en-US"/>
        </w:rPr>
        <w:t>ru</w:t>
      </w:r>
      <w:proofErr w:type="spellEnd"/>
    </w:p>
    <w:p w:rsidR="001C3B81" w:rsidRPr="001C3B81" w:rsidRDefault="001C3B81" w:rsidP="001C3B8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Собственная нормативно-правовая база регламентирует и регулирует основные направления деятельности ОУ, что в целом способствует реализации прав граждан на получение образования, осуществлению вариативности обучения школьников.</w:t>
      </w:r>
    </w:p>
    <w:p w:rsidR="001C3B81" w:rsidRPr="001C3B81" w:rsidRDefault="001C3B81" w:rsidP="001C3B8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B81" w:rsidRPr="001C3B81" w:rsidRDefault="001C3B81" w:rsidP="001C3B8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C3B81">
        <w:rPr>
          <w:rFonts w:ascii="Times New Roman" w:hAnsi="Times New Roman" w:cs="Times New Roman"/>
          <w:b/>
          <w:sz w:val="20"/>
          <w:szCs w:val="20"/>
        </w:rPr>
        <w:t xml:space="preserve">2.УЧЕБНЫЙ ПЛАН НАЧАЛЬНОГО ОБЩЕГО ОБРАЗОВАНИЯ </w:t>
      </w:r>
    </w:p>
    <w:p w:rsidR="001C3B81" w:rsidRPr="001C3B81" w:rsidRDefault="001C3B81" w:rsidP="001C3B8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 xml:space="preserve">Учебный план </w:t>
      </w:r>
      <w:r w:rsidRPr="001C3B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C3B81">
        <w:rPr>
          <w:rFonts w:ascii="Times New Roman" w:hAnsi="Times New Roman" w:cs="Times New Roman"/>
          <w:sz w:val="24"/>
          <w:szCs w:val="24"/>
        </w:rPr>
        <w:t>-</w:t>
      </w:r>
      <w:r w:rsidRPr="001C3B8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1C3B81">
        <w:rPr>
          <w:rFonts w:ascii="Times New Roman" w:hAnsi="Times New Roman" w:cs="Times New Roman"/>
          <w:sz w:val="24"/>
          <w:szCs w:val="24"/>
        </w:rPr>
        <w:t xml:space="preserve"> классов формируется в соответствии с федеральным государственным образовательным стандартом начального общего образования, утверждённым приказом Министерства образования и науки Российской Федерации от 06.10.2009 № 373.</w:t>
      </w:r>
    </w:p>
    <w:p w:rsidR="001C3B81" w:rsidRPr="001C3B81" w:rsidRDefault="001C3B81" w:rsidP="001C3B81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 xml:space="preserve"> Начальная </w:t>
      </w:r>
      <w:proofErr w:type="gramStart"/>
      <w:r w:rsidRPr="001C3B81">
        <w:rPr>
          <w:rFonts w:ascii="Times New Roman" w:hAnsi="Times New Roman" w:cs="Times New Roman"/>
          <w:sz w:val="24"/>
          <w:szCs w:val="24"/>
        </w:rPr>
        <w:t>школа  представлена</w:t>
      </w:r>
      <w:proofErr w:type="gramEnd"/>
      <w:r w:rsidRPr="001C3B81">
        <w:rPr>
          <w:rFonts w:ascii="Times New Roman" w:hAnsi="Times New Roman" w:cs="Times New Roman"/>
          <w:sz w:val="24"/>
          <w:szCs w:val="24"/>
        </w:rPr>
        <w:t xml:space="preserve"> классами, в которых обучаются дети разных уровней способностей. Начальная ступень школьного обучения обеспечивает познавательную мотивацию и интересы учащихся, их готовность и способность к сотрудничеству и совместной деятельности ученика с учителем и одноклассниками, формирует основы нравственного поведения, определяющего отношения личности с обществом и окружающими. </w:t>
      </w:r>
    </w:p>
    <w:p w:rsidR="001C3B81" w:rsidRPr="001C3B81" w:rsidRDefault="001C3B81" w:rsidP="001C3B81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Обучение ведется по учебно-методическому комплексу «Школа России» в 1- 4 классах.</w:t>
      </w:r>
    </w:p>
    <w:p w:rsidR="001C3B81" w:rsidRPr="001C3B81" w:rsidRDefault="001C3B81" w:rsidP="001C3B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приказом Министерства образования и науки Российской Федерации» от 31.01.2012 № 69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</w:t>
      </w:r>
      <w:r w:rsidRPr="001C3B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образования Российской Федерации от 5 марта 2004 № 1089» и приказом Министерства образования и науки Российской Федерации» от 01.02.2012 № 74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утверждённые приказом Министерства образования Российской Федерации от 9 марта 2004 № 1312» в учебный план </w:t>
      </w:r>
      <w:r w:rsidRPr="001C3B81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IV</w:t>
      </w:r>
      <w:r w:rsidRPr="001C3B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класса включён курс «Основы религиозной культуры и светской этики» (далее – ОРКСЭ) по 1 часу в неделю (всего 34 часа).</w:t>
      </w:r>
    </w:p>
    <w:p w:rsidR="001C3B81" w:rsidRPr="001C3B81" w:rsidRDefault="001C3B81" w:rsidP="001C3B8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Целью комплексного курса ОРКСЭ является формирование у обучающегося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1C3B81" w:rsidRPr="001C3B81" w:rsidRDefault="001C3B81" w:rsidP="001C3B8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zh-CN"/>
        </w:rPr>
      </w:pPr>
      <w:r w:rsidRPr="001C3B8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zh-CN"/>
        </w:rPr>
        <w:t>2.1.Анализ выполнения учебных программ</w:t>
      </w:r>
    </w:p>
    <w:p w:rsidR="001C3B81" w:rsidRPr="00297A92" w:rsidRDefault="001C3B81" w:rsidP="00297A9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zh-CN"/>
        </w:rPr>
      </w:pPr>
      <w:r w:rsidRPr="001C3B81">
        <w:rPr>
          <w:rFonts w:ascii="Times New Roman" w:eastAsia="Times New Roman" w:hAnsi="Times New Roman" w:cs="Times New Roman"/>
          <w:color w:val="333333"/>
          <w:sz w:val="24"/>
          <w:szCs w:val="24"/>
          <w:lang w:eastAsia="zh-CN"/>
        </w:rPr>
        <w:t xml:space="preserve">По итогам 2020-2021 учебного года во всех классах начальной школы программа выполнена по всем предметам с незначительным уплотнением. Контрольные работы, срезы знаний (контрольное списывание, словарные диктанты, арифметические диктанты), уроки развития речи, практические работы проведены согласно тематическому планированию. </w:t>
      </w:r>
      <w:bookmarkStart w:id="0" w:name="_GoBack"/>
      <w:bookmarkEnd w:id="0"/>
    </w:p>
    <w:p w:rsidR="001C3B81" w:rsidRPr="001C3B81" w:rsidRDefault="001C3B81" w:rsidP="001C3B81">
      <w:pPr>
        <w:shd w:val="clear" w:color="auto" w:fill="FFFFFF"/>
        <w:tabs>
          <w:tab w:val="left" w:leader="underscore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FF"/>
          <w:spacing w:val="6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ru-RU"/>
        </w:rPr>
        <w:t xml:space="preserve">                     3.</w:t>
      </w:r>
      <w:r w:rsidRPr="001C3B8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Структура образовательного учреждения</w:t>
      </w:r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МКОУ «Начальная школа- детский сад с. Гадля» осуществляет образовательный процесс в соответствии с уровнями общеобразовательных программ двух ступеней общего образования: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1 ступень – дошкольное образование с нормативным сроком освоения 4 года;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2 ступень - начальное общее образование с нормативным сроком освоения 4 года;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B81" w:rsidRPr="001C3B81" w:rsidRDefault="001C3B81" w:rsidP="001C3B81">
      <w:pPr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Количество обучающихся</w:t>
      </w:r>
      <w:r w:rsidRPr="001C3B8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- 13</w:t>
      </w: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C3B81" w:rsidRPr="001C3B81" w:rsidRDefault="001C3B81" w:rsidP="001C3B81">
      <w:pPr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Количество воспитанников</w:t>
      </w:r>
      <w:r w:rsidRPr="001C3B81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- 23 </w:t>
      </w:r>
    </w:p>
    <w:p w:rsidR="001C3B81" w:rsidRPr="001C3B81" w:rsidRDefault="001C3B81" w:rsidP="001C3B81">
      <w:pPr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Численность педагогического персонала</w:t>
      </w: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2020-21 учебном году составляет – 11 чел.</w:t>
      </w:r>
    </w:p>
    <w:p w:rsidR="001C3B81" w:rsidRPr="001C3B81" w:rsidRDefault="001C3B81" w:rsidP="001C3B81">
      <w:pPr>
        <w:shd w:val="clear" w:color="auto" w:fill="FFFFFF"/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Из них: учителя начальных классов</w:t>
      </w: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-3 человека,</w:t>
      </w:r>
    </w:p>
    <w:p w:rsidR="001C3B81" w:rsidRPr="001C3B81" w:rsidRDefault="001C3B81" w:rsidP="001C3B81">
      <w:pPr>
        <w:shd w:val="clear" w:color="auto" w:fill="FFFFFF"/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              </w:t>
      </w:r>
      <w:proofErr w:type="gramStart"/>
      <w:r w:rsidRPr="001C3B81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воспитатели</w:t>
      </w:r>
      <w:proofErr w:type="gramEnd"/>
      <w:r w:rsidRPr="001C3B81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детского сада </w:t>
      </w: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– 3 человека,</w:t>
      </w:r>
    </w:p>
    <w:p w:rsidR="001C3B81" w:rsidRPr="001C3B81" w:rsidRDefault="001C3B81" w:rsidP="001C3B81">
      <w:pPr>
        <w:shd w:val="clear" w:color="auto" w:fill="FFFFFF"/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             </w:t>
      </w: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музыкальный</w:t>
      </w:r>
      <w:proofErr w:type="gram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руководитель </w:t>
      </w:r>
      <w:r w:rsidRPr="001C3B81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– 1 (0,5 ст., инструктор по физкультуре -0,5 ст.)</w:t>
      </w:r>
    </w:p>
    <w:p w:rsidR="001C3B81" w:rsidRPr="001C3B81" w:rsidRDefault="001C3B81" w:rsidP="001C3B81">
      <w:pPr>
        <w:shd w:val="clear" w:color="auto" w:fill="FFFFFF"/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                </w:t>
      </w:r>
      <w:proofErr w:type="gramStart"/>
      <w:r w:rsidRPr="001C3B81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учитель</w:t>
      </w:r>
      <w:proofErr w:type="gramEnd"/>
      <w:r w:rsidRPr="001C3B81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английского языка- 1 ( 6ч. в  неделю)</w:t>
      </w:r>
    </w:p>
    <w:p w:rsidR="001C3B81" w:rsidRPr="001C3B81" w:rsidRDefault="001C3B81" w:rsidP="001C3B81">
      <w:pPr>
        <w:shd w:val="clear" w:color="auto" w:fill="FFFFFF"/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                </w:t>
      </w:r>
      <w:proofErr w:type="gramStart"/>
      <w:r w:rsidRPr="001C3B81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воспитатель</w:t>
      </w:r>
      <w:proofErr w:type="gramEnd"/>
      <w:r w:rsidRPr="001C3B81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ГПД- 1 </w:t>
      </w:r>
    </w:p>
    <w:p w:rsidR="001C3B81" w:rsidRPr="001C3B81" w:rsidRDefault="001C3B81" w:rsidP="001C3B81">
      <w:pPr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Численность управленческого персонала (администрации) - </w:t>
      </w:r>
      <w:r w:rsidRPr="001C3B8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</w:t>
      </w:r>
    </w:p>
    <w:p w:rsidR="001C3B81" w:rsidRPr="001C3B81" w:rsidRDefault="001C3B81" w:rsidP="001C3B81">
      <w:pPr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Численность вспомогательного, обслуживающего и технического пер</w:t>
      </w:r>
      <w:r w:rsidRPr="001C3B81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/>
        </w:rPr>
        <w:t xml:space="preserve">сонала - </w:t>
      </w: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</w:p>
    <w:p w:rsidR="001C3B81" w:rsidRPr="001C3B81" w:rsidRDefault="001C3B81" w:rsidP="001C3B8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не было набора учащихся в 1 класс в 2021 -2022 учебном году.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2020 – 2021 учебном году педагогический коллектив школы-сада начал работу над новой методической проблемой:</w:t>
      </w:r>
      <w:r w:rsidRPr="001C3B81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Совершенствование качества образования, обновления содержания и педагогических технологий в условиях реализации ФГОС»</w:t>
      </w: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C3B81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</w:t>
      </w:r>
      <w:proofErr w:type="gramEnd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следующим направлениям:</w:t>
      </w: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1. Реализация основной образовательной программы НОО и ДО.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 xml:space="preserve">2. Формирование у обучающихся потребности в обучении, саморазвитии, самовоспитании; 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 xml:space="preserve">3. Создание условий для удовлетворения образовательных потребностей обучающихся. 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4. Сохранение и укрепление здоровья обучающихся.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5. Ориентация всего учебно-воспитательного процесса на формирование зоны ближайшего развития каждого школьника.</w:t>
      </w:r>
    </w:p>
    <w:p w:rsidR="001C3B81" w:rsidRPr="001C3B81" w:rsidRDefault="001C3B81" w:rsidP="001C3B8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Задачи на 2020-2021 </w:t>
      </w:r>
      <w:proofErr w:type="gramStart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учебный  год</w:t>
      </w:r>
      <w:proofErr w:type="gramEnd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Продолжить работу по реализации ФГОС НОО и ДО, создать необходимые условия для внедрения инноваций в УВП, реализации образовательной программы, программы развития школы.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2.организация работы над новой методической темой школы («Совершенствование качества образования, обновления содержания и педагогических технологий в условиях реализации ФГОС»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Начать работу </w:t>
      </w:r>
      <w:proofErr w:type="gramStart"/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 эффективному</w:t>
      </w:r>
      <w:proofErr w:type="gramEnd"/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использованию внутренней системы оценки качества образования(ВСОКО);</w:t>
      </w:r>
    </w:p>
    <w:p w:rsidR="001C3B81" w:rsidRPr="001C3B81" w:rsidRDefault="001C3B81" w:rsidP="001C3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4.</w:t>
      </w: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Охрана жизни и укрепление физического и психического здоровья детей, обеспечивающих эмоциональное благополучие каждого ребёнка;</w:t>
      </w:r>
    </w:p>
    <w:p w:rsidR="001C3B81" w:rsidRPr="001C3B81" w:rsidRDefault="001C3B81" w:rsidP="001C3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5.</w:t>
      </w: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Совершенствовать развивающую предметно - нравственную среду и условия для разнообразной деятельности детей;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6.Продолжить работу по повышению качества знаний учащихся и по предупреждению неуспеваемости через индивидуализацию и дифференциацию обучения;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7.Систематизировать работу по формированию и диагностике </w:t>
      </w:r>
      <w:proofErr w:type="spellStart"/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учебных действий и исследовательских умений у младших школьников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Pr="001C3B8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Продолжить работу по повышению профессиональной компетентности каждого </w:t>
      </w:r>
      <w:proofErr w:type="gramStart"/>
      <w:r w:rsidRPr="001C3B81">
        <w:rPr>
          <w:rFonts w:ascii="Times New Roman" w:eastAsia="Times New Roman" w:hAnsi="Times New Roman" w:cs="Times New Roman"/>
          <w:sz w:val="24"/>
          <w:szCs w:val="24"/>
          <w:lang w:eastAsia="ar-SA"/>
        </w:rPr>
        <w:t>педагога</w:t>
      </w: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и</w:t>
      </w:r>
      <w:proofErr w:type="gramEnd"/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 его на достижение нового качества образования и стимулирование его труда к применению новых методик обучения, внедрению в практику новых педагогических технологий в условиях реализации ФГОС.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9. Привести в систему работу учителей-предметников и воспитателей по темам самообразования, активизировать работу по выявлению и обобщению, распространению передового педагогического опыта творчески работающих педагогов и воспитателей.</w:t>
      </w:r>
    </w:p>
    <w:p w:rsidR="001C3B81" w:rsidRPr="001C3B81" w:rsidRDefault="001C3B81" w:rsidP="001C3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10.Совершенствование условий взаимодействия семьи и школы через формирование единого пространства.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Анализ выполнения плана работы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C3B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педагогического</w:t>
      </w:r>
      <w:proofErr w:type="gramEnd"/>
      <w:r w:rsidRPr="001C3B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коллектива школы за 2020 — 2021 учебный год.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программой развития образовательного </w:t>
      </w:r>
      <w:proofErr w:type="gramStart"/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  и</w:t>
      </w:r>
      <w:proofErr w:type="gramEnd"/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методической темой школы в минувшем учебном году проводилась целенаправленная работа по реализации конкретных задач функционирования школы.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Усилия администрации и педагогического коллектива школы-сада в 2020-2021 учебном году были направлены на создание условий для развития ребенка как свободной и </w:t>
      </w:r>
      <w:proofErr w:type="gramStart"/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творческой  личности</w:t>
      </w:r>
      <w:proofErr w:type="gramEnd"/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основе </w:t>
      </w:r>
      <w:proofErr w:type="spellStart"/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гуманизации</w:t>
      </w:r>
      <w:proofErr w:type="spellEnd"/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и воспитания, использования новых педагогических технологий, индивидуализации учебно-воспитательного процесса, формирования здорового образа жизни. 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Основываясь на данные результатов проверок ВШК ЗУН учащихся, проводимых в виде административных контрольных работ, срезов знаний по предметам, посещённых уроков, мониторинга </w:t>
      </w:r>
      <w:proofErr w:type="spellStart"/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обученности</w:t>
      </w:r>
      <w:proofErr w:type="spellEnd"/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предметам, анализа работы школы можно сделать вывод о степени реализации поставленных задач.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Минувший учебный год педагогический коллектив школы-сада завершил следующими показателями своей учебной деятельности.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начало 2020 - 2021 учебного года в школе обучались во 2 – 4 классах 13 учащихся, в дошкольных группах -</w:t>
      </w:r>
      <w:proofErr w:type="gram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20 .</w:t>
      </w:r>
      <w:proofErr w:type="gram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конец учебного года -  11 учащихся и 23   воспитанника в группах. </w:t>
      </w: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Программный материал был скорректирован в связи с объ</w:t>
      </w:r>
      <w:r w:rsidR="00120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влением праздничных выходных дней с 04.05</w:t>
      </w:r>
      <w:proofErr w:type="gramStart"/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</w:t>
      </w:r>
      <w:proofErr w:type="gramEnd"/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07.05.2021г. в 4 четверти (практическая часть отработана в соответствии с программными требованиями, программа в основном пройдена за счет незначительного уплотнения повторяющихся тем, резервных уроков и уроков повторения).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11 учеников переведены в следующий класс, 1 ученик 2 класса переведен условно. </w:t>
      </w: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Успеваемость составила 100%, качество знаний – 50%. Отличников -2.</w:t>
      </w:r>
    </w:p>
    <w:p w:rsidR="001C3B81" w:rsidRPr="001C3B81" w:rsidRDefault="001C3B81" w:rsidP="001C3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Динамика успеваемости и качества знаний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-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4"/>
        <w:gridCol w:w="1405"/>
        <w:gridCol w:w="1401"/>
        <w:gridCol w:w="1340"/>
        <w:gridCol w:w="1259"/>
      </w:tblGrid>
      <w:tr w:rsidR="001C3B81" w:rsidRPr="001C3B81" w:rsidTr="0078118E">
        <w:trPr>
          <w:trHeight w:val="370"/>
        </w:trPr>
        <w:tc>
          <w:tcPr>
            <w:tcW w:w="313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140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ind w:firstLine="2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2017/18</w:t>
            </w:r>
          </w:p>
        </w:tc>
        <w:tc>
          <w:tcPr>
            <w:tcW w:w="1401" w:type="dxa"/>
            <w:tcBorders>
              <w:top w:val="single" w:sz="8" w:space="0" w:color="000080"/>
              <w:left w:val="nil"/>
              <w:bottom w:val="single" w:sz="8" w:space="0" w:color="000080"/>
              <w:right w:val="single" w:sz="8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2018/19</w:t>
            </w:r>
          </w:p>
        </w:tc>
        <w:tc>
          <w:tcPr>
            <w:tcW w:w="1340" w:type="dxa"/>
            <w:tcBorders>
              <w:top w:val="single" w:sz="8" w:space="0" w:color="000080"/>
              <w:left w:val="nil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2019-2020</w:t>
            </w:r>
          </w:p>
        </w:tc>
        <w:tc>
          <w:tcPr>
            <w:tcW w:w="1259" w:type="dxa"/>
            <w:tcBorders>
              <w:top w:val="single" w:sz="8" w:space="0" w:color="000080"/>
              <w:left w:val="nil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2020-2021</w:t>
            </w:r>
          </w:p>
        </w:tc>
      </w:tr>
      <w:tr w:rsidR="001C3B81" w:rsidRPr="001C3B81" w:rsidTr="0078118E">
        <w:trPr>
          <w:trHeight w:val="353"/>
        </w:trPr>
        <w:tc>
          <w:tcPr>
            <w:tcW w:w="3134" w:type="dxa"/>
            <w:tcBorders>
              <w:top w:val="nil"/>
              <w:left w:val="single" w:sz="8" w:space="0" w:color="000080"/>
              <w:bottom w:val="single" w:sz="8" w:space="0" w:color="00008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Успеваемость по школе</w:t>
            </w:r>
          </w:p>
        </w:tc>
        <w:tc>
          <w:tcPr>
            <w:tcW w:w="1405" w:type="dxa"/>
            <w:tcBorders>
              <w:top w:val="nil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ind w:firstLine="2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80"/>
              <w:right w:val="single" w:sz="8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81,1%</w:t>
            </w:r>
          </w:p>
        </w:tc>
      </w:tr>
      <w:tr w:rsidR="001C3B81" w:rsidRPr="001C3B81" w:rsidTr="0078118E">
        <w:trPr>
          <w:trHeight w:val="420"/>
        </w:trPr>
        <w:tc>
          <w:tcPr>
            <w:tcW w:w="3134" w:type="dxa"/>
            <w:tcBorders>
              <w:top w:val="nil"/>
              <w:left w:val="single" w:sz="8" w:space="0" w:color="000080"/>
              <w:bottom w:val="single" w:sz="8" w:space="0" w:color="00008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Качество знаний</w:t>
            </w:r>
          </w:p>
        </w:tc>
        <w:tc>
          <w:tcPr>
            <w:tcW w:w="1405" w:type="dxa"/>
            <w:tcBorders>
              <w:top w:val="nil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ind w:firstLine="2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80"/>
              <w:right w:val="single" w:sz="8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63,6%</w:t>
            </w:r>
          </w:p>
        </w:tc>
      </w:tr>
    </w:tbl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Результаты за последние четыре года показывают, что </w:t>
      </w:r>
      <w:proofErr w:type="gramStart"/>
      <w:r w:rsidRPr="001C3B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успеваемость  снизилась</w:t>
      </w:r>
      <w:proofErr w:type="gramEnd"/>
      <w:r w:rsidRPr="001C3B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(81,1%), а качество знаний повысилось по сравнению с прошлым учебным годом. 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Диаграмма успеваемости и качества знаний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3784AFD" wp14:editId="08E1859C">
            <wp:extent cx="5486400" cy="2466975"/>
            <wp:effectExtent l="0" t="0" r="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Результаты успеваемости в начальной школе за 2020-2021 учебный год</w:t>
      </w:r>
    </w:p>
    <w:p w:rsidR="001C3B81" w:rsidRPr="001C3B81" w:rsidRDefault="001C3B81" w:rsidP="001C3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в 1-4 классах ведется по программе «Школа России». Программа утверждена Министерством образования РФ и в полной мере соответствует достижению прочного усвоения базовых знаний в соответствии с имеющимися примерными стандартами образования. Из 11 </w:t>
      </w:r>
      <w:proofErr w:type="gramStart"/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учеников  овладели</w:t>
      </w:r>
      <w:proofErr w:type="gramEnd"/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программными знаниями, умениями и навыками по всем учебным предметам 10 учеников (81,1%), 1 ученик –неуспевающий, имеет академическую задолженность по основным предметам и переведен решение педагогического совета в следующий класс условно.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знаний по сравнению с прошлым годом повысилось на 13,6%.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Качество знаний в % по классам представлено в таблице по итогам года: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Качество знаний в % по классам представлено в таблице по итогам года: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0" w:type="auto"/>
        <w:tblInd w:w="9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3"/>
        <w:gridCol w:w="2257"/>
        <w:gridCol w:w="2505"/>
        <w:gridCol w:w="1936"/>
      </w:tblGrid>
      <w:tr w:rsidR="001C3B81" w:rsidRPr="001C3B81" w:rsidTr="0078118E">
        <w:trPr>
          <w:trHeight w:val="293"/>
        </w:trPr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четверть</w:t>
            </w:r>
            <w:proofErr w:type="gramEnd"/>
          </w:p>
        </w:tc>
        <w:tc>
          <w:tcPr>
            <w:tcW w:w="2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1C3B81" w:rsidRPr="001C3B81" w:rsidTr="0078118E">
        <w:trPr>
          <w:trHeight w:val="293"/>
        </w:trPr>
        <w:tc>
          <w:tcPr>
            <w:tcW w:w="19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50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9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60%</w:t>
            </w:r>
          </w:p>
        </w:tc>
      </w:tr>
      <w:tr w:rsidR="001C3B81" w:rsidRPr="001C3B81" w:rsidTr="0078118E">
        <w:trPr>
          <w:trHeight w:val="293"/>
        </w:trPr>
        <w:tc>
          <w:tcPr>
            <w:tcW w:w="19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50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19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64%</w:t>
            </w:r>
          </w:p>
        </w:tc>
      </w:tr>
      <w:tr w:rsidR="001C3B81" w:rsidRPr="001C3B81" w:rsidTr="0078118E">
        <w:trPr>
          <w:trHeight w:val="293"/>
        </w:trPr>
        <w:tc>
          <w:tcPr>
            <w:tcW w:w="19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50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33%</w:t>
            </w:r>
          </w:p>
        </w:tc>
        <w:tc>
          <w:tcPr>
            <w:tcW w:w="19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40%</w:t>
            </w:r>
          </w:p>
        </w:tc>
      </w:tr>
      <w:tr w:rsidR="001C3B81" w:rsidRPr="001C3B81" w:rsidTr="0078118E">
        <w:trPr>
          <w:trHeight w:val="293"/>
        </w:trPr>
        <w:tc>
          <w:tcPr>
            <w:tcW w:w="19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50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9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60%</w:t>
            </w:r>
          </w:p>
        </w:tc>
      </w:tr>
      <w:tr w:rsidR="001C3B81" w:rsidRPr="001C3B81" w:rsidTr="0078118E">
        <w:trPr>
          <w:trHeight w:val="293"/>
        </w:trPr>
        <w:tc>
          <w:tcPr>
            <w:tcW w:w="19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к.з.год</w:t>
            </w:r>
            <w:proofErr w:type="spellEnd"/>
          </w:p>
        </w:tc>
        <w:tc>
          <w:tcPr>
            <w:tcW w:w="22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50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9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60%</w:t>
            </w:r>
          </w:p>
        </w:tc>
      </w:tr>
    </w:tbl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ECF5FE7" wp14:editId="049EFD89">
            <wp:extent cx="5486400" cy="2352675"/>
            <wp:effectExtent l="0" t="0" r="19050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1C3B81" w:rsidRPr="001C3B81" w:rsidRDefault="001C3B81" w:rsidP="001C3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проведённого анализа следует, что качество знаний в начальной </w:t>
      </w:r>
      <w:proofErr w:type="gramStart"/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школе  повысилось</w:t>
      </w:r>
      <w:proofErr w:type="gramEnd"/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течение учебного года, с целью контроля за уровнем </w:t>
      </w:r>
      <w:proofErr w:type="spellStart"/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УУД школьников были проведены следующие контрольные срезы: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по итогам повторения за предыдущий учебный год проведены стартовые контрольные работы и диктанты во 2- 4 классах;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 проведены </w:t>
      </w:r>
      <w:proofErr w:type="gramStart"/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полугодовые  и</w:t>
      </w:r>
      <w:proofErr w:type="gramEnd"/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итоговые годовые контрольные работы во 2 – 4 классах;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-ВПР в 4 классе.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итогам проверок ВШК проведён мониторинг успеваемости и качества знаний по предметам в начальной школе.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Уровень качества знаний по учебным предметам, %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Русский язык</w:t>
      </w:r>
    </w:p>
    <w:tbl>
      <w:tblPr>
        <w:tblW w:w="0" w:type="auto"/>
        <w:tblInd w:w="13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2782"/>
        <w:gridCol w:w="2424"/>
        <w:gridCol w:w="2437"/>
      </w:tblGrid>
      <w:tr w:rsidR="001C3B81" w:rsidRPr="001C3B81" w:rsidTr="0078118E">
        <w:trPr>
          <w:trHeight w:val="254"/>
        </w:trPr>
        <w:tc>
          <w:tcPr>
            <w:tcW w:w="16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четверть</w:t>
            </w:r>
            <w:proofErr w:type="gramEnd"/>
          </w:p>
        </w:tc>
        <w:tc>
          <w:tcPr>
            <w:tcW w:w="2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 класс</w:t>
            </w:r>
          </w:p>
        </w:tc>
        <w:tc>
          <w:tcPr>
            <w:tcW w:w="2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 класс</w:t>
            </w: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 класс</w:t>
            </w:r>
          </w:p>
        </w:tc>
      </w:tr>
      <w:tr w:rsidR="001C3B81" w:rsidRPr="001C3B81" w:rsidTr="0078118E">
        <w:trPr>
          <w:trHeight w:val="254"/>
        </w:trPr>
        <w:tc>
          <w:tcPr>
            <w:tcW w:w="16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5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5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%</w:t>
            </w:r>
          </w:p>
        </w:tc>
      </w:tr>
      <w:tr w:rsidR="001C3B81" w:rsidRPr="001C3B81" w:rsidTr="0078118E">
        <w:trPr>
          <w:trHeight w:val="254"/>
        </w:trPr>
        <w:tc>
          <w:tcPr>
            <w:tcW w:w="16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5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5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                       %</w:t>
            </w:r>
          </w:p>
        </w:tc>
      </w:tr>
      <w:tr w:rsidR="001C3B81" w:rsidRPr="001C3B81" w:rsidTr="0078118E">
        <w:trPr>
          <w:trHeight w:val="254"/>
        </w:trPr>
        <w:tc>
          <w:tcPr>
            <w:tcW w:w="16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5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5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60%</w:t>
            </w:r>
          </w:p>
        </w:tc>
      </w:tr>
      <w:tr w:rsidR="001C3B81" w:rsidRPr="001C3B81" w:rsidTr="0078118E">
        <w:trPr>
          <w:trHeight w:val="224"/>
        </w:trPr>
        <w:tc>
          <w:tcPr>
            <w:tcW w:w="16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5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5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60%</w:t>
            </w:r>
          </w:p>
        </w:tc>
      </w:tr>
      <w:tr w:rsidR="001C3B81" w:rsidRPr="001C3B81" w:rsidTr="0078118E">
        <w:trPr>
          <w:trHeight w:val="254"/>
        </w:trPr>
        <w:tc>
          <w:tcPr>
            <w:tcW w:w="16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  <w:proofErr w:type="gramEnd"/>
          </w:p>
        </w:tc>
        <w:tc>
          <w:tcPr>
            <w:tcW w:w="29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5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5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                  60%</w:t>
            </w:r>
          </w:p>
        </w:tc>
      </w:tr>
      <w:tr w:rsidR="001C3B81" w:rsidRPr="001C3B81" w:rsidTr="0078118E">
        <w:trPr>
          <w:trHeight w:val="268"/>
        </w:trPr>
        <w:tc>
          <w:tcPr>
            <w:tcW w:w="16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Юхневич Е.Н.</w:t>
            </w:r>
          </w:p>
        </w:tc>
        <w:tc>
          <w:tcPr>
            <w:tcW w:w="25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Садыкова З.З.</w:t>
            </w:r>
          </w:p>
        </w:tc>
        <w:tc>
          <w:tcPr>
            <w:tcW w:w="25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Юхневич Е.Н.</w:t>
            </w:r>
          </w:p>
        </w:tc>
      </w:tr>
    </w:tbl>
    <w:p w:rsidR="001C3B81" w:rsidRPr="001C3B81" w:rsidRDefault="001C3B81" w:rsidP="001C3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Математика</w:t>
      </w:r>
    </w:p>
    <w:tbl>
      <w:tblPr>
        <w:tblW w:w="0" w:type="auto"/>
        <w:tblInd w:w="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2229"/>
        <w:gridCol w:w="2393"/>
        <w:gridCol w:w="2919"/>
      </w:tblGrid>
      <w:tr w:rsidR="001C3B81" w:rsidRPr="001C3B81" w:rsidTr="0078118E">
        <w:trPr>
          <w:trHeight w:val="272"/>
        </w:trPr>
        <w:tc>
          <w:tcPr>
            <w:tcW w:w="1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четверть</w:t>
            </w:r>
            <w:proofErr w:type="gramEnd"/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ind w:firstLine="23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 класс</w:t>
            </w:r>
          </w:p>
        </w:tc>
        <w:tc>
          <w:tcPr>
            <w:tcW w:w="2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 класс</w:t>
            </w:r>
          </w:p>
        </w:tc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 класс</w:t>
            </w:r>
          </w:p>
        </w:tc>
      </w:tr>
      <w:tr w:rsidR="001C3B81" w:rsidRPr="001C3B81" w:rsidTr="0078118E">
        <w:trPr>
          <w:trHeight w:val="272"/>
        </w:trPr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5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%</w:t>
            </w:r>
          </w:p>
        </w:tc>
      </w:tr>
      <w:tr w:rsidR="001C3B81" w:rsidRPr="001C3B81" w:rsidTr="0078118E">
        <w:trPr>
          <w:trHeight w:val="272"/>
        </w:trPr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6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ind w:firstLine="23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5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%</w:t>
            </w:r>
          </w:p>
        </w:tc>
      </w:tr>
      <w:tr w:rsidR="001C3B81" w:rsidRPr="001C3B81" w:rsidTr="0078118E">
        <w:trPr>
          <w:trHeight w:val="272"/>
        </w:trPr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6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               50%</w:t>
            </w:r>
          </w:p>
        </w:tc>
        <w:tc>
          <w:tcPr>
            <w:tcW w:w="25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60%</w:t>
            </w:r>
          </w:p>
        </w:tc>
      </w:tr>
      <w:tr w:rsidR="001C3B81" w:rsidRPr="001C3B81" w:rsidTr="0078118E">
        <w:trPr>
          <w:trHeight w:val="272"/>
        </w:trPr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6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ind w:firstLine="23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5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                 100%</w:t>
            </w:r>
          </w:p>
        </w:tc>
        <w:tc>
          <w:tcPr>
            <w:tcW w:w="3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60%</w:t>
            </w:r>
          </w:p>
        </w:tc>
      </w:tr>
      <w:tr w:rsidR="001C3B81" w:rsidRPr="001C3B81" w:rsidTr="0078118E">
        <w:trPr>
          <w:trHeight w:val="272"/>
        </w:trPr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  <w:proofErr w:type="gramEnd"/>
          </w:p>
        </w:tc>
        <w:tc>
          <w:tcPr>
            <w:tcW w:w="236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ind w:firstLine="23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5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60%</w:t>
            </w:r>
          </w:p>
        </w:tc>
      </w:tr>
      <w:tr w:rsidR="001C3B81" w:rsidRPr="001C3B81" w:rsidTr="0078118E">
        <w:trPr>
          <w:trHeight w:val="272"/>
        </w:trPr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Юхневич Е.Н</w:t>
            </w:r>
          </w:p>
        </w:tc>
        <w:tc>
          <w:tcPr>
            <w:tcW w:w="25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Садыкова З.З.</w:t>
            </w:r>
          </w:p>
        </w:tc>
        <w:tc>
          <w:tcPr>
            <w:tcW w:w="3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Юхневич Е.Н</w:t>
            </w:r>
          </w:p>
        </w:tc>
      </w:tr>
    </w:tbl>
    <w:p w:rsidR="001C3B81" w:rsidRPr="001C3B81" w:rsidRDefault="001C3B81" w:rsidP="001C3B81">
      <w:pPr>
        <w:shd w:val="clear" w:color="auto" w:fill="FFFFFF"/>
        <w:spacing w:after="0" w:line="240" w:lineRule="auto"/>
        <w:ind w:left="-426" w:firstLine="1135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Литературное чтение</w:t>
      </w:r>
    </w:p>
    <w:tbl>
      <w:tblPr>
        <w:tblW w:w="0" w:type="auto"/>
        <w:tblInd w:w="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6"/>
        <w:gridCol w:w="2400"/>
        <w:gridCol w:w="2391"/>
        <w:gridCol w:w="2740"/>
      </w:tblGrid>
      <w:tr w:rsidR="001C3B81" w:rsidRPr="001C3B81" w:rsidTr="0078118E">
        <w:trPr>
          <w:trHeight w:val="262"/>
        </w:trPr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ind w:firstLine="54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четверть</w:t>
            </w:r>
            <w:proofErr w:type="gramEnd"/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 класс</w:t>
            </w:r>
          </w:p>
        </w:tc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 класс</w:t>
            </w:r>
          </w:p>
        </w:tc>
        <w:tc>
          <w:tcPr>
            <w:tcW w:w="2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 класс</w:t>
            </w:r>
          </w:p>
        </w:tc>
      </w:tr>
      <w:tr w:rsidR="001C3B81" w:rsidRPr="001C3B81" w:rsidTr="0078118E">
        <w:trPr>
          <w:trHeight w:val="262"/>
        </w:trPr>
        <w:tc>
          <w:tcPr>
            <w:tcW w:w="17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ind w:firstLine="54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5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9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%</w:t>
            </w:r>
          </w:p>
        </w:tc>
      </w:tr>
      <w:tr w:rsidR="001C3B81" w:rsidRPr="001C3B81" w:rsidTr="0078118E">
        <w:trPr>
          <w:trHeight w:val="262"/>
        </w:trPr>
        <w:tc>
          <w:tcPr>
            <w:tcW w:w="17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ind w:firstLine="54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5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9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%</w:t>
            </w:r>
          </w:p>
        </w:tc>
      </w:tr>
      <w:tr w:rsidR="001C3B81" w:rsidRPr="001C3B81" w:rsidTr="0078118E">
        <w:trPr>
          <w:trHeight w:val="262"/>
        </w:trPr>
        <w:tc>
          <w:tcPr>
            <w:tcW w:w="17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ind w:firstLine="54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5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9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80%</w:t>
            </w:r>
          </w:p>
        </w:tc>
      </w:tr>
      <w:tr w:rsidR="001C3B81" w:rsidRPr="001C3B81" w:rsidTr="0078118E">
        <w:trPr>
          <w:trHeight w:val="262"/>
        </w:trPr>
        <w:tc>
          <w:tcPr>
            <w:tcW w:w="17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ind w:firstLine="54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538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93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80%</w:t>
            </w:r>
          </w:p>
        </w:tc>
      </w:tr>
      <w:tr w:rsidR="001C3B81" w:rsidRPr="001C3B81" w:rsidTr="0078118E">
        <w:trPr>
          <w:trHeight w:val="262"/>
        </w:trPr>
        <w:tc>
          <w:tcPr>
            <w:tcW w:w="1794" w:type="dxa"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ind w:firstLine="54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  <w:proofErr w:type="gramEnd"/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80%</w:t>
            </w:r>
          </w:p>
        </w:tc>
      </w:tr>
      <w:tr w:rsidR="001C3B81" w:rsidRPr="001C3B81" w:rsidTr="0078118E">
        <w:trPr>
          <w:trHeight w:val="316"/>
        </w:trPr>
        <w:tc>
          <w:tcPr>
            <w:tcW w:w="17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3B81" w:rsidRPr="001C3B81" w:rsidRDefault="001C3B81" w:rsidP="001C3B81">
            <w:pPr>
              <w:spacing w:after="0" w:line="240" w:lineRule="auto"/>
              <w:ind w:firstLine="54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Юхневич Е.Н</w:t>
            </w:r>
          </w:p>
        </w:tc>
        <w:tc>
          <w:tcPr>
            <w:tcW w:w="25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Садыкова З.З.</w:t>
            </w:r>
          </w:p>
        </w:tc>
        <w:tc>
          <w:tcPr>
            <w:tcW w:w="29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Юхневич Е.Н</w:t>
            </w:r>
          </w:p>
        </w:tc>
      </w:tr>
    </w:tbl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lastRenderedPageBreak/>
        <w:t> 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русскому языку уровень качества знаний стабильный в 3 -4 классах. Те же результаты в 3-4 классах по математике и литературному чтению. 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Результаты контрольных работ по предметам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Примечание: стартовый контроль проходил после летних каникул и 2 –х месячного дистанционного формата обучения в 4 четверти 2019-2020 </w:t>
      </w:r>
      <w:proofErr w:type="spellStart"/>
      <w:r w:rsidRPr="001C3B8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у.г</w:t>
      </w:r>
      <w:proofErr w:type="spellEnd"/>
      <w:r w:rsidRPr="001C3B8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</w:p>
    <w:p w:rsidR="001C3B81" w:rsidRPr="001C3B81" w:rsidRDefault="001C3B81" w:rsidP="001C3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Анализ результатов административных контрольных работ по русскому языку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59"/>
        <w:gridCol w:w="1232"/>
        <w:gridCol w:w="1166"/>
        <w:gridCol w:w="934"/>
        <w:gridCol w:w="1107"/>
        <w:gridCol w:w="1101"/>
        <w:gridCol w:w="996"/>
        <w:gridCol w:w="975"/>
        <w:gridCol w:w="975"/>
      </w:tblGrid>
      <w:tr w:rsidR="001C3B81" w:rsidRPr="001C3B81" w:rsidTr="0078118E">
        <w:tc>
          <w:tcPr>
            <w:tcW w:w="533" w:type="dxa"/>
            <w:vMerge w:val="restart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2767" w:type="dxa"/>
            <w:gridSpan w:val="2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Стартовый контроль</w:t>
            </w:r>
          </w:p>
        </w:tc>
        <w:tc>
          <w:tcPr>
            <w:tcW w:w="2247" w:type="dxa"/>
            <w:gridSpan w:val="2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Полугодовой контроль</w:t>
            </w:r>
          </w:p>
        </w:tc>
        <w:tc>
          <w:tcPr>
            <w:tcW w:w="2248" w:type="dxa"/>
            <w:gridSpan w:val="2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1C3B81">
              <w:rPr>
                <w:b/>
                <w:bCs/>
                <w:color w:val="000000"/>
                <w:sz w:val="24"/>
                <w:szCs w:val="24"/>
              </w:rPr>
              <w:t>четверь</w:t>
            </w:r>
            <w:proofErr w:type="spellEnd"/>
          </w:p>
        </w:tc>
        <w:tc>
          <w:tcPr>
            <w:tcW w:w="2118" w:type="dxa"/>
            <w:gridSpan w:val="2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4 четверть</w:t>
            </w:r>
          </w:p>
        </w:tc>
      </w:tr>
      <w:tr w:rsidR="001C3B81" w:rsidRPr="001C3B81" w:rsidTr="0078118E">
        <w:tc>
          <w:tcPr>
            <w:tcW w:w="533" w:type="dxa"/>
            <w:vMerge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1C3B81">
              <w:rPr>
                <w:b/>
                <w:bCs/>
                <w:color w:val="000000"/>
                <w:sz w:val="24"/>
                <w:szCs w:val="24"/>
              </w:rPr>
              <w:t>успев</w:t>
            </w:r>
            <w:proofErr w:type="gramEnd"/>
          </w:p>
        </w:tc>
        <w:tc>
          <w:tcPr>
            <w:tcW w:w="1318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C3B81">
              <w:rPr>
                <w:b/>
                <w:bCs/>
                <w:color w:val="000000"/>
                <w:sz w:val="24"/>
                <w:szCs w:val="24"/>
              </w:rPr>
              <w:t>К.з</w:t>
            </w:r>
            <w:proofErr w:type="spellEnd"/>
            <w:r w:rsidRPr="001C3B81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928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Успев.</w:t>
            </w:r>
          </w:p>
        </w:tc>
        <w:tc>
          <w:tcPr>
            <w:tcW w:w="131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C3B81">
              <w:rPr>
                <w:b/>
                <w:bCs/>
                <w:color w:val="000000"/>
                <w:sz w:val="24"/>
                <w:szCs w:val="24"/>
              </w:rPr>
              <w:t>К.з</w:t>
            </w:r>
            <w:proofErr w:type="spellEnd"/>
            <w:r w:rsidRPr="001C3B81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18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Успев.</w:t>
            </w:r>
          </w:p>
        </w:tc>
        <w:tc>
          <w:tcPr>
            <w:tcW w:w="105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C3B81">
              <w:rPr>
                <w:b/>
                <w:bCs/>
                <w:color w:val="000000"/>
                <w:sz w:val="24"/>
                <w:szCs w:val="24"/>
              </w:rPr>
              <w:t>К.з</w:t>
            </w:r>
            <w:proofErr w:type="spellEnd"/>
            <w:r w:rsidRPr="001C3B81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5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C3B81">
              <w:rPr>
                <w:b/>
                <w:bCs/>
                <w:color w:val="000000"/>
                <w:sz w:val="24"/>
                <w:szCs w:val="24"/>
              </w:rPr>
              <w:t>Усп</w:t>
            </w:r>
            <w:proofErr w:type="spellEnd"/>
            <w:r w:rsidRPr="001C3B81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5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C3B81">
              <w:rPr>
                <w:b/>
                <w:bCs/>
                <w:color w:val="000000"/>
                <w:sz w:val="24"/>
                <w:szCs w:val="24"/>
              </w:rPr>
              <w:t>К.з</w:t>
            </w:r>
            <w:proofErr w:type="spellEnd"/>
            <w:r w:rsidRPr="001C3B81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1C3B81" w:rsidRPr="001C3B81" w:rsidTr="0078118E">
        <w:tc>
          <w:tcPr>
            <w:tcW w:w="533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75%</w:t>
            </w:r>
          </w:p>
        </w:tc>
        <w:tc>
          <w:tcPr>
            <w:tcW w:w="131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75%</w:t>
            </w:r>
          </w:p>
        </w:tc>
        <w:tc>
          <w:tcPr>
            <w:tcW w:w="118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66,6%</w:t>
            </w:r>
          </w:p>
        </w:tc>
        <w:tc>
          <w:tcPr>
            <w:tcW w:w="105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66,6%</w:t>
            </w:r>
          </w:p>
        </w:tc>
        <w:tc>
          <w:tcPr>
            <w:tcW w:w="105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75%</w:t>
            </w:r>
          </w:p>
        </w:tc>
        <w:tc>
          <w:tcPr>
            <w:tcW w:w="105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50%</w:t>
            </w:r>
          </w:p>
        </w:tc>
      </w:tr>
      <w:tr w:rsidR="001C3B81" w:rsidRPr="001C3B81" w:rsidTr="0078118E">
        <w:tc>
          <w:tcPr>
            <w:tcW w:w="533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318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33,3%</w:t>
            </w:r>
          </w:p>
        </w:tc>
        <w:tc>
          <w:tcPr>
            <w:tcW w:w="928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66%</w:t>
            </w:r>
          </w:p>
        </w:tc>
        <w:tc>
          <w:tcPr>
            <w:tcW w:w="131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33%</w:t>
            </w:r>
          </w:p>
        </w:tc>
        <w:tc>
          <w:tcPr>
            <w:tcW w:w="118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5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0%</w:t>
            </w:r>
          </w:p>
        </w:tc>
        <w:tc>
          <w:tcPr>
            <w:tcW w:w="105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5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100%</w:t>
            </w:r>
          </w:p>
        </w:tc>
      </w:tr>
      <w:tr w:rsidR="001C3B81" w:rsidRPr="001C3B81" w:rsidTr="0078118E">
        <w:tc>
          <w:tcPr>
            <w:tcW w:w="533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80%</w:t>
            </w:r>
          </w:p>
        </w:tc>
        <w:tc>
          <w:tcPr>
            <w:tcW w:w="1318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50%</w:t>
            </w:r>
          </w:p>
        </w:tc>
        <w:tc>
          <w:tcPr>
            <w:tcW w:w="928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83%</w:t>
            </w:r>
          </w:p>
        </w:tc>
        <w:tc>
          <w:tcPr>
            <w:tcW w:w="131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83%</w:t>
            </w:r>
          </w:p>
        </w:tc>
        <w:tc>
          <w:tcPr>
            <w:tcW w:w="118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80%</w:t>
            </w:r>
          </w:p>
        </w:tc>
        <w:tc>
          <w:tcPr>
            <w:tcW w:w="105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60%</w:t>
            </w:r>
          </w:p>
        </w:tc>
        <w:tc>
          <w:tcPr>
            <w:tcW w:w="105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5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40%</w:t>
            </w:r>
          </w:p>
        </w:tc>
      </w:tr>
      <w:tr w:rsidR="001C3B81" w:rsidRPr="001C3B81" w:rsidTr="0078118E">
        <w:tc>
          <w:tcPr>
            <w:tcW w:w="533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1C3B81">
              <w:rPr>
                <w:b/>
                <w:bCs/>
                <w:color w:val="FF0000"/>
                <w:sz w:val="24"/>
                <w:szCs w:val="24"/>
              </w:rPr>
              <w:t>99,%</w:t>
            </w:r>
          </w:p>
        </w:tc>
        <w:tc>
          <w:tcPr>
            <w:tcW w:w="1318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1C3B81">
              <w:rPr>
                <w:b/>
                <w:bCs/>
                <w:color w:val="FF0000"/>
                <w:sz w:val="24"/>
                <w:szCs w:val="24"/>
              </w:rPr>
              <w:t>72%</w:t>
            </w:r>
          </w:p>
        </w:tc>
        <w:tc>
          <w:tcPr>
            <w:tcW w:w="928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77%</w:t>
            </w:r>
          </w:p>
        </w:tc>
        <w:tc>
          <w:tcPr>
            <w:tcW w:w="131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69%</w:t>
            </w:r>
          </w:p>
        </w:tc>
        <w:tc>
          <w:tcPr>
            <w:tcW w:w="118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80%</w:t>
            </w:r>
          </w:p>
        </w:tc>
        <w:tc>
          <w:tcPr>
            <w:tcW w:w="105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50%</w:t>
            </w:r>
          </w:p>
        </w:tc>
        <w:tc>
          <w:tcPr>
            <w:tcW w:w="105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91%</w:t>
            </w:r>
          </w:p>
        </w:tc>
        <w:tc>
          <w:tcPr>
            <w:tcW w:w="105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54,6</w:t>
            </w:r>
          </w:p>
        </w:tc>
      </w:tr>
    </w:tbl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Анализ результатов административных контрольных работ по математике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58"/>
        <w:gridCol w:w="1233"/>
        <w:gridCol w:w="1151"/>
        <w:gridCol w:w="934"/>
        <w:gridCol w:w="1152"/>
        <w:gridCol w:w="1093"/>
        <w:gridCol w:w="967"/>
        <w:gridCol w:w="967"/>
        <w:gridCol w:w="990"/>
      </w:tblGrid>
      <w:tr w:rsidR="001C3B81" w:rsidRPr="001C3B81" w:rsidTr="0078118E">
        <w:tc>
          <w:tcPr>
            <w:tcW w:w="533" w:type="dxa"/>
            <w:vMerge w:val="restart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2767" w:type="dxa"/>
            <w:gridSpan w:val="2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Стартовый контроль</w:t>
            </w:r>
          </w:p>
        </w:tc>
        <w:tc>
          <w:tcPr>
            <w:tcW w:w="2247" w:type="dxa"/>
            <w:gridSpan w:val="2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Полугодовой контроль</w:t>
            </w:r>
          </w:p>
        </w:tc>
        <w:tc>
          <w:tcPr>
            <w:tcW w:w="2248" w:type="dxa"/>
            <w:gridSpan w:val="2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1C3B81">
              <w:rPr>
                <w:b/>
                <w:bCs/>
                <w:color w:val="000000"/>
                <w:sz w:val="24"/>
                <w:szCs w:val="24"/>
              </w:rPr>
              <w:t>четверь</w:t>
            </w:r>
            <w:proofErr w:type="spellEnd"/>
          </w:p>
        </w:tc>
        <w:tc>
          <w:tcPr>
            <w:tcW w:w="2118" w:type="dxa"/>
            <w:gridSpan w:val="2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4 четверть</w:t>
            </w:r>
          </w:p>
        </w:tc>
      </w:tr>
      <w:tr w:rsidR="001C3B81" w:rsidRPr="001C3B81" w:rsidTr="0078118E">
        <w:tc>
          <w:tcPr>
            <w:tcW w:w="533" w:type="dxa"/>
            <w:vMerge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1C3B81">
              <w:rPr>
                <w:b/>
                <w:bCs/>
                <w:color w:val="000000"/>
                <w:sz w:val="24"/>
                <w:szCs w:val="24"/>
              </w:rPr>
              <w:t>успев</w:t>
            </w:r>
            <w:proofErr w:type="gramEnd"/>
          </w:p>
        </w:tc>
        <w:tc>
          <w:tcPr>
            <w:tcW w:w="1318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C3B81">
              <w:rPr>
                <w:b/>
                <w:bCs/>
                <w:color w:val="000000"/>
                <w:sz w:val="24"/>
                <w:szCs w:val="24"/>
              </w:rPr>
              <w:t>К.з</w:t>
            </w:r>
            <w:proofErr w:type="spellEnd"/>
            <w:r w:rsidRPr="001C3B81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928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Успев.</w:t>
            </w:r>
          </w:p>
        </w:tc>
        <w:tc>
          <w:tcPr>
            <w:tcW w:w="131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C3B81">
              <w:rPr>
                <w:b/>
                <w:bCs/>
                <w:color w:val="000000"/>
                <w:sz w:val="24"/>
                <w:szCs w:val="24"/>
              </w:rPr>
              <w:t>К.з</w:t>
            </w:r>
            <w:proofErr w:type="spellEnd"/>
            <w:r w:rsidRPr="001C3B81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18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Успев.</w:t>
            </w:r>
          </w:p>
        </w:tc>
        <w:tc>
          <w:tcPr>
            <w:tcW w:w="105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C3B81">
              <w:rPr>
                <w:b/>
                <w:bCs/>
                <w:color w:val="000000"/>
                <w:sz w:val="24"/>
                <w:szCs w:val="24"/>
              </w:rPr>
              <w:t>К.з</w:t>
            </w:r>
            <w:proofErr w:type="spellEnd"/>
            <w:r w:rsidRPr="001C3B81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5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C3B81">
              <w:rPr>
                <w:b/>
                <w:bCs/>
                <w:color w:val="000000"/>
                <w:sz w:val="24"/>
                <w:szCs w:val="24"/>
              </w:rPr>
              <w:t>Усп</w:t>
            </w:r>
            <w:proofErr w:type="spellEnd"/>
            <w:r w:rsidRPr="001C3B81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5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C3B81">
              <w:rPr>
                <w:b/>
                <w:bCs/>
                <w:color w:val="000000"/>
                <w:sz w:val="24"/>
                <w:szCs w:val="24"/>
              </w:rPr>
              <w:t>К.з</w:t>
            </w:r>
            <w:proofErr w:type="spellEnd"/>
            <w:r w:rsidRPr="001C3B81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1C3B81" w:rsidRPr="001C3B81" w:rsidTr="0078118E">
        <w:tc>
          <w:tcPr>
            <w:tcW w:w="533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75%</w:t>
            </w:r>
          </w:p>
        </w:tc>
        <w:tc>
          <w:tcPr>
            <w:tcW w:w="131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66,6%</w:t>
            </w:r>
          </w:p>
        </w:tc>
        <w:tc>
          <w:tcPr>
            <w:tcW w:w="118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75%</w:t>
            </w:r>
          </w:p>
        </w:tc>
        <w:tc>
          <w:tcPr>
            <w:tcW w:w="105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75%</w:t>
            </w:r>
          </w:p>
        </w:tc>
        <w:tc>
          <w:tcPr>
            <w:tcW w:w="105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75%</w:t>
            </w:r>
          </w:p>
        </w:tc>
        <w:tc>
          <w:tcPr>
            <w:tcW w:w="105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25%</w:t>
            </w:r>
          </w:p>
        </w:tc>
      </w:tr>
      <w:tr w:rsidR="001C3B81" w:rsidRPr="001C3B81" w:rsidTr="0078118E">
        <w:tc>
          <w:tcPr>
            <w:tcW w:w="533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318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33,3%</w:t>
            </w:r>
          </w:p>
        </w:tc>
        <w:tc>
          <w:tcPr>
            <w:tcW w:w="928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31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33%</w:t>
            </w:r>
          </w:p>
        </w:tc>
        <w:tc>
          <w:tcPr>
            <w:tcW w:w="118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5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5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5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100%</w:t>
            </w:r>
          </w:p>
        </w:tc>
      </w:tr>
      <w:tr w:rsidR="001C3B81" w:rsidRPr="001C3B81" w:rsidTr="0078118E">
        <w:tc>
          <w:tcPr>
            <w:tcW w:w="533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80%</w:t>
            </w:r>
          </w:p>
        </w:tc>
        <w:tc>
          <w:tcPr>
            <w:tcW w:w="1318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50%</w:t>
            </w:r>
          </w:p>
        </w:tc>
        <w:tc>
          <w:tcPr>
            <w:tcW w:w="928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83%</w:t>
            </w:r>
          </w:p>
        </w:tc>
        <w:tc>
          <w:tcPr>
            <w:tcW w:w="131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50%</w:t>
            </w:r>
          </w:p>
        </w:tc>
        <w:tc>
          <w:tcPr>
            <w:tcW w:w="118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5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80%</w:t>
            </w:r>
          </w:p>
        </w:tc>
        <w:tc>
          <w:tcPr>
            <w:tcW w:w="105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5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60%</w:t>
            </w:r>
          </w:p>
        </w:tc>
      </w:tr>
      <w:tr w:rsidR="001C3B81" w:rsidRPr="001C3B81" w:rsidTr="0078118E">
        <w:tc>
          <w:tcPr>
            <w:tcW w:w="533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91,3%</w:t>
            </w:r>
          </w:p>
        </w:tc>
        <w:tc>
          <w:tcPr>
            <w:tcW w:w="1318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58%</w:t>
            </w:r>
          </w:p>
        </w:tc>
        <w:tc>
          <w:tcPr>
            <w:tcW w:w="928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91,6%</w:t>
            </w:r>
          </w:p>
        </w:tc>
        <w:tc>
          <w:tcPr>
            <w:tcW w:w="131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50%</w:t>
            </w:r>
          </w:p>
        </w:tc>
        <w:tc>
          <w:tcPr>
            <w:tcW w:w="118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91%</w:t>
            </w:r>
          </w:p>
        </w:tc>
        <w:tc>
          <w:tcPr>
            <w:tcW w:w="105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82%</w:t>
            </w:r>
          </w:p>
        </w:tc>
        <w:tc>
          <w:tcPr>
            <w:tcW w:w="105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91%</w:t>
            </w:r>
          </w:p>
        </w:tc>
        <w:tc>
          <w:tcPr>
            <w:tcW w:w="1059" w:type="dxa"/>
          </w:tcPr>
          <w:p w:rsidR="001C3B81" w:rsidRPr="001C3B81" w:rsidRDefault="001C3B81" w:rsidP="001C3B8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3B81">
              <w:rPr>
                <w:b/>
                <w:bCs/>
                <w:color w:val="000000"/>
                <w:sz w:val="24"/>
                <w:szCs w:val="24"/>
              </w:rPr>
              <w:t>54,6%</w:t>
            </w:r>
          </w:p>
        </w:tc>
      </w:tr>
    </w:tbl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2019-2020 русский язык (для </w:t>
      </w:r>
      <w:proofErr w:type="gramStart"/>
      <w:r w:rsidRPr="001C3B8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сравнения)!!!!!!!</w:t>
      </w:r>
      <w:proofErr w:type="gramEnd"/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W w:w="0" w:type="auto"/>
        <w:tblInd w:w="-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802"/>
        <w:gridCol w:w="1044"/>
        <w:gridCol w:w="688"/>
        <w:gridCol w:w="657"/>
        <w:gridCol w:w="688"/>
        <w:gridCol w:w="657"/>
        <w:gridCol w:w="657"/>
        <w:gridCol w:w="801"/>
        <w:gridCol w:w="688"/>
        <w:gridCol w:w="657"/>
        <w:gridCol w:w="688"/>
        <w:gridCol w:w="657"/>
      </w:tblGrid>
      <w:tr w:rsidR="001C3B81" w:rsidRPr="001C3B81" w:rsidTr="0078118E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класс</w:t>
            </w:r>
            <w:proofErr w:type="gramEnd"/>
          </w:p>
        </w:tc>
        <w:tc>
          <w:tcPr>
            <w:tcW w:w="1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Стартовый</w:t>
            </w:r>
          </w:p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контроль</w:t>
            </w:r>
            <w:proofErr w:type="gramEnd"/>
          </w:p>
        </w:tc>
        <w:tc>
          <w:tcPr>
            <w:tcW w:w="36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Полугодовой</w:t>
            </w:r>
          </w:p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контроль</w:t>
            </w:r>
            <w:proofErr w:type="gramEnd"/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  3 четверть</w:t>
            </w:r>
          </w:p>
        </w:tc>
        <w:tc>
          <w:tcPr>
            <w:tcW w:w="129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1C3B81" w:rsidRPr="001C3B81" w:rsidTr="0078118E">
        <w:trPr>
          <w:trHeight w:val="315"/>
        </w:trPr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Успев.</w:t>
            </w:r>
          </w:p>
        </w:tc>
        <w:tc>
          <w:tcPr>
            <w:tcW w:w="10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150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Успев.</w:t>
            </w:r>
          </w:p>
        </w:tc>
        <w:tc>
          <w:tcPr>
            <w:tcW w:w="2124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8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Успев.</w:t>
            </w:r>
          </w:p>
        </w:tc>
        <w:tc>
          <w:tcPr>
            <w:tcW w:w="150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129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1C3B81" w:rsidRPr="001C3B81" w:rsidTr="0078118E">
        <w:trPr>
          <w:trHeight w:val="330"/>
        </w:trPr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66,6%</w:t>
            </w:r>
          </w:p>
        </w:tc>
        <w:tc>
          <w:tcPr>
            <w:tcW w:w="10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 66,6% </w:t>
            </w:r>
          </w:p>
        </w:tc>
        <w:tc>
          <w:tcPr>
            <w:tcW w:w="150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ind w:firstLine="14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124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66,6%</w:t>
            </w:r>
          </w:p>
        </w:tc>
        <w:tc>
          <w:tcPr>
            <w:tcW w:w="8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50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1C3B81" w:rsidRPr="001C3B81" w:rsidTr="0078118E"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0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ind w:firstLine="3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75%</w:t>
            </w:r>
          </w:p>
        </w:tc>
        <w:tc>
          <w:tcPr>
            <w:tcW w:w="150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ind w:firstLine="14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124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66,4%</w:t>
            </w:r>
          </w:p>
        </w:tc>
        <w:tc>
          <w:tcPr>
            <w:tcW w:w="8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83,5%</w:t>
            </w:r>
          </w:p>
        </w:tc>
        <w:tc>
          <w:tcPr>
            <w:tcW w:w="150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66,4%</w:t>
            </w:r>
          </w:p>
        </w:tc>
        <w:tc>
          <w:tcPr>
            <w:tcW w:w="129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1C3B81" w:rsidRPr="001C3B81" w:rsidTr="0078118E"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0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ind w:firstLine="3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66,6%</w:t>
            </w:r>
          </w:p>
        </w:tc>
        <w:tc>
          <w:tcPr>
            <w:tcW w:w="150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ind w:firstLine="14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124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8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50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9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1C3B81" w:rsidRPr="001C3B81" w:rsidTr="0078118E"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</w:tbl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Анализ результатов административных контрольных работ по математике</w:t>
      </w:r>
    </w:p>
    <w:tbl>
      <w:tblPr>
        <w:tblW w:w="0" w:type="auto"/>
        <w:tblInd w:w="-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7"/>
        <w:gridCol w:w="1432"/>
        <w:gridCol w:w="1592"/>
        <w:gridCol w:w="1392"/>
        <w:gridCol w:w="1329"/>
        <w:gridCol w:w="1153"/>
        <w:gridCol w:w="1255"/>
      </w:tblGrid>
      <w:tr w:rsidR="001C3B81" w:rsidRPr="001C3B81" w:rsidTr="0078118E">
        <w:trPr>
          <w:cantSplit/>
          <w:trHeight w:val="413"/>
        </w:trPr>
        <w:tc>
          <w:tcPr>
            <w:tcW w:w="12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класс</w:t>
            </w:r>
            <w:proofErr w:type="gramEnd"/>
          </w:p>
        </w:tc>
        <w:tc>
          <w:tcPr>
            <w:tcW w:w="3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Стартовый контроль</w:t>
            </w:r>
          </w:p>
        </w:tc>
        <w:tc>
          <w:tcPr>
            <w:tcW w:w="2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Полугодовой</w:t>
            </w:r>
          </w:p>
        </w:tc>
        <w:tc>
          <w:tcPr>
            <w:tcW w:w="24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 четверть</w:t>
            </w:r>
          </w:p>
        </w:tc>
      </w:tr>
      <w:tr w:rsidR="001C3B81" w:rsidRPr="001C3B81" w:rsidTr="0078118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C3B81" w:rsidRPr="001C3B81" w:rsidRDefault="001C3B81" w:rsidP="001C3B8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Успев.</w:t>
            </w:r>
          </w:p>
        </w:tc>
        <w:tc>
          <w:tcPr>
            <w:tcW w:w="16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качество</w:t>
            </w:r>
            <w:proofErr w:type="gramEnd"/>
          </w:p>
        </w:tc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Успев.</w:t>
            </w:r>
          </w:p>
        </w:tc>
        <w:tc>
          <w:tcPr>
            <w:tcW w:w="13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качество</w:t>
            </w:r>
            <w:proofErr w:type="gramEnd"/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Успев.</w:t>
            </w:r>
          </w:p>
        </w:tc>
        <w:tc>
          <w:tcPr>
            <w:tcW w:w="12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качество</w:t>
            </w:r>
            <w:proofErr w:type="gramEnd"/>
          </w:p>
        </w:tc>
      </w:tr>
      <w:tr w:rsidR="001C3B81" w:rsidRPr="001C3B81" w:rsidTr="0078118E">
        <w:tc>
          <w:tcPr>
            <w:tcW w:w="123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3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33%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100%</w:t>
            </w:r>
          </w:p>
        </w:tc>
      </w:tr>
      <w:tr w:rsidR="001C3B81" w:rsidRPr="001C3B81" w:rsidTr="0078118E">
        <w:tc>
          <w:tcPr>
            <w:tcW w:w="123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8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80%</w:t>
            </w:r>
          </w:p>
        </w:tc>
        <w:tc>
          <w:tcPr>
            <w:tcW w:w="16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80%</w:t>
            </w:r>
          </w:p>
        </w:tc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3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83,5%</w:t>
            </w:r>
          </w:p>
        </w:tc>
      </w:tr>
      <w:tr w:rsidR="001C3B81" w:rsidRPr="001C3B81" w:rsidTr="0078118E">
        <w:tc>
          <w:tcPr>
            <w:tcW w:w="123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3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100%</w:t>
            </w:r>
          </w:p>
        </w:tc>
      </w:tr>
    </w:tbl>
    <w:p w:rsidR="001C3B81" w:rsidRPr="001C3B81" w:rsidRDefault="001C3B81" w:rsidP="001C3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Результаты техники чтения</w:t>
      </w:r>
    </w:p>
    <w:p w:rsidR="001C3B81" w:rsidRPr="001C3B81" w:rsidRDefault="001C3B81" w:rsidP="00C931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3B81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Анализ результатов проверки техники чтения показал, что 81,9% учащихся справились с нормой чтения, осознанное чтение составляет 91% от всех учащихся. Ниже нормы прочитали 2 ученика, что составляет 18,2%.  Учителям иметь рекомендательный список литературы для внеклассного чтения на каникулах и в течение учебного года, работать совместно с родителями в этом направлении.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1C3B81" w:rsidRPr="001C3B81" w:rsidRDefault="001C3B81" w:rsidP="001C3B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C3B81">
        <w:rPr>
          <w:rFonts w:ascii="Times New Roman" w:hAnsi="Times New Roman" w:cs="Times New Roman"/>
          <w:b/>
          <w:sz w:val="20"/>
          <w:szCs w:val="20"/>
        </w:rPr>
        <w:t xml:space="preserve">   Стартовый контроль</w:t>
      </w:r>
    </w:p>
    <w:p w:rsidR="001C3B81" w:rsidRPr="001C3B81" w:rsidRDefault="001C3B81" w:rsidP="001C3B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1322"/>
        <w:gridCol w:w="1188"/>
        <w:gridCol w:w="1095"/>
        <w:gridCol w:w="1458"/>
        <w:gridCol w:w="1329"/>
        <w:gridCol w:w="1336"/>
        <w:gridCol w:w="1617"/>
      </w:tblGrid>
      <w:tr w:rsidR="001C3B81" w:rsidRPr="001C3B81" w:rsidTr="0078118E">
        <w:tc>
          <w:tcPr>
            <w:tcW w:w="1416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</w:t>
            </w:r>
            <w:proofErr w:type="gramEnd"/>
          </w:p>
        </w:tc>
        <w:tc>
          <w:tcPr>
            <w:tcW w:w="1273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</w:t>
            </w:r>
            <w:proofErr w:type="gramEnd"/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-ся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Читали</w:t>
            </w:r>
          </w:p>
        </w:tc>
        <w:tc>
          <w:tcPr>
            <w:tcW w:w="1559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Выше нормы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</w:t>
            </w:r>
            <w:proofErr w:type="gramEnd"/>
          </w:p>
        </w:tc>
        <w:tc>
          <w:tcPr>
            <w:tcW w:w="1418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Ниже нормы</w:t>
            </w:r>
          </w:p>
        </w:tc>
        <w:tc>
          <w:tcPr>
            <w:tcW w:w="1695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Читают осознанно</w:t>
            </w:r>
          </w:p>
        </w:tc>
      </w:tr>
      <w:tr w:rsidR="001C3B81" w:rsidRPr="001C3B81" w:rsidTr="0078118E">
        <w:tc>
          <w:tcPr>
            <w:tcW w:w="1416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3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3B81" w:rsidRPr="001C3B81" w:rsidTr="0078118E">
        <w:tc>
          <w:tcPr>
            <w:tcW w:w="1416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3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2-50%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1-25%</w:t>
            </w:r>
          </w:p>
        </w:tc>
        <w:tc>
          <w:tcPr>
            <w:tcW w:w="1418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1-25%</w:t>
            </w:r>
          </w:p>
        </w:tc>
        <w:tc>
          <w:tcPr>
            <w:tcW w:w="1695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3-75%</w:t>
            </w:r>
          </w:p>
        </w:tc>
      </w:tr>
      <w:tr w:rsidR="001C3B81" w:rsidRPr="001C3B81" w:rsidTr="0078118E">
        <w:tc>
          <w:tcPr>
            <w:tcW w:w="1416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2-66,6%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1-33%</w:t>
            </w:r>
          </w:p>
        </w:tc>
        <w:tc>
          <w:tcPr>
            <w:tcW w:w="1418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3-100%</w:t>
            </w:r>
          </w:p>
        </w:tc>
      </w:tr>
      <w:tr w:rsidR="001C3B81" w:rsidRPr="001C3B81" w:rsidTr="0078118E">
        <w:tc>
          <w:tcPr>
            <w:tcW w:w="1416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3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2-40%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2-40%</w:t>
            </w:r>
          </w:p>
        </w:tc>
        <w:tc>
          <w:tcPr>
            <w:tcW w:w="1418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1-20%</w:t>
            </w:r>
          </w:p>
        </w:tc>
        <w:tc>
          <w:tcPr>
            <w:tcW w:w="1695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5-100%</w:t>
            </w:r>
          </w:p>
        </w:tc>
      </w:tr>
      <w:tr w:rsidR="001C3B81" w:rsidRPr="001C3B81" w:rsidTr="0078118E">
        <w:tc>
          <w:tcPr>
            <w:tcW w:w="1416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  <w:proofErr w:type="gramEnd"/>
          </w:p>
        </w:tc>
        <w:tc>
          <w:tcPr>
            <w:tcW w:w="1273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6-50%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4-33%</w:t>
            </w:r>
          </w:p>
        </w:tc>
        <w:tc>
          <w:tcPr>
            <w:tcW w:w="1418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2- 16,6%</w:t>
            </w:r>
          </w:p>
        </w:tc>
        <w:tc>
          <w:tcPr>
            <w:tcW w:w="1695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11-91,3%</w:t>
            </w:r>
          </w:p>
        </w:tc>
      </w:tr>
    </w:tbl>
    <w:p w:rsidR="001C3B81" w:rsidRPr="001C3B81" w:rsidRDefault="001C3B81" w:rsidP="001C3B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Полугодие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1322"/>
        <w:gridCol w:w="1188"/>
        <w:gridCol w:w="1095"/>
        <w:gridCol w:w="1458"/>
        <w:gridCol w:w="1329"/>
        <w:gridCol w:w="1336"/>
        <w:gridCol w:w="1617"/>
      </w:tblGrid>
      <w:tr w:rsidR="001C3B81" w:rsidRPr="001C3B81" w:rsidTr="0078118E">
        <w:tc>
          <w:tcPr>
            <w:tcW w:w="1416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</w:t>
            </w:r>
            <w:proofErr w:type="gramEnd"/>
          </w:p>
        </w:tc>
        <w:tc>
          <w:tcPr>
            <w:tcW w:w="1273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</w:t>
            </w:r>
            <w:proofErr w:type="gramEnd"/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-ся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Читали</w:t>
            </w:r>
          </w:p>
        </w:tc>
        <w:tc>
          <w:tcPr>
            <w:tcW w:w="1559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Выше нормы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</w:t>
            </w:r>
            <w:proofErr w:type="gramEnd"/>
          </w:p>
        </w:tc>
        <w:tc>
          <w:tcPr>
            <w:tcW w:w="1418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Ниже нормы</w:t>
            </w:r>
          </w:p>
        </w:tc>
        <w:tc>
          <w:tcPr>
            <w:tcW w:w="1695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Читают осознанно</w:t>
            </w:r>
          </w:p>
        </w:tc>
      </w:tr>
      <w:tr w:rsidR="001C3B81" w:rsidRPr="001C3B81" w:rsidTr="0078118E">
        <w:tc>
          <w:tcPr>
            <w:tcW w:w="1416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3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3B81" w:rsidRPr="001C3B81" w:rsidTr="0078118E">
        <w:tc>
          <w:tcPr>
            <w:tcW w:w="1416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3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1-25%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2-50%</w:t>
            </w:r>
          </w:p>
        </w:tc>
        <w:tc>
          <w:tcPr>
            <w:tcW w:w="1418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1-25%</w:t>
            </w:r>
          </w:p>
        </w:tc>
        <w:tc>
          <w:tcPr>
            <w:tcW w:w="1695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3-75%</w:t>
            </w:r>
          </w:p>
        </w:tc>
      </w:tr>
      <w:tr w:rsidR="001C3B81" w:rsidRPr="001C3B81" w:rsidTr="0078118E">
        <w:tc>
          <w:tcPr>
            <w:tcW w:w="1416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2-66,6%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1-33,3%</w:t>
            </w:r>
          </w:p>
        </w:tc>
        <w:tc>
          <w:tcPr>
            <w:tcW w:w="1695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3-100%</w:t>
            </w:r>
          </w:p>
        </w:tc>
      </w:tr>
      <w:tr w:rsidR="001C3B81" w:rsidRPr="001C3B81" w:rsidTr="0078118E">
        <w:tc>
          <w:tcPr>
            <w:tcW w:w="1416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3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3-50%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2-33%</w:t>
            </w:r>
          </w:p>
        </w:tc>
        <w:tc>
          <w:tcPr>
            <w:tcW w:w="1418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1-16,6</w:t>
            </w:r>
          </w:p>
        </w:tc>
        <w:tc>
          <w:tcPr>
            <w:tcW w:w="1695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6-100%</w:t>
            </w:r>
          </w:p>
        </w:tc>
      </w:tr>
      <w:tr w:rsidR="001C3B81" w:rsidRPr="001C3B81" w:rsidTr="0078118E">
        <w:tc>
          <w:tcPr>
            <w:tcW w:w="1416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  <w:proofErr w:type="gramEnd"/>
          </w:p>
        </w:tc>
        <w:tc>
          <w:tcPr>
            <w:tcW w:w="1273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6-46%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4-30,7%</w:t>
            </w:r>
          </w:p>
        </w:tc>
        <w:tc>
          <w:tcPr>
            <w:tcW w:w="1418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3-23%</w:t>
            </w:r>
          </w:p>
        </w:tc>
        <w:tc>
          <w:tcPr>
            <w:tcW w:w="1695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12-92%</w:t>
            </w:r>
          </w:p>
        </w:tc>
      </w:tr>
    </w:tbl>
    <w:p w:rsidR="001C3B81" w:rsidRPr="001C3B81" w:rsidRDefault="001C3B81" w:rsidP="001C3B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</w:p>
    <w:p w:rsidR="001C3B81" w:rsidRPr="001C3B81" w:rsidRDefault="001C3B81" w:rsidP="001C3B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C3B81">
        <w:rPr>
          <w:rFonts w:ascii="Times New Roman" w:hAnsi="Times New Roman" w:cs="Times New Roman"/>
          <w:sz w:val="20"/>
          <w:szCs w:val="20"/>
        </w:rPr>
        <w:t>3 четверть</w:t>
      </w:r>
    </w:p>
    <w:p w:rsidR="001C3B81" w:rsidRPr="001C3B81" w:rsidRDefault="001C3B81" w:rsidP="001C3B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1322"/>
        <w:gridCol w:w="1188"/>
        <w:gridCol w:w="1095"/>
        <w:gridCol w:w="1458"/>
        <w:gridCol w:w="1329"/>
        <w:gridCol w:w="1336"/>
        <w:gridCol w:w="1617"/>
      </w:tblGrid>
      <w:tr w:rsidR="001C3B81" w:rsidRPr="001C3B81" w:rsidTr="0078118E">
        <w:tc>
          <w:tcPr>
            <w:tcW w:w="1416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</w:t>
            </w:r>
            <w:proofErr w:type="gramEnd"/>
          </w:p>
        </w:tc>
        <w:tc>
          <w:tcPr>
            <w:tcW w:w="1273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</w:t>
            </w:r>
            <w:proofErr w:type="gramEnd"/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-ся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Читали</w:t>
            </w:r>
          </w:p>
        </w:tc>
        <w:tc>
          <w:tcPr>
            <w:tcW w:w="1559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Выше нормы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</w:t>
            </w:r>
            <w:proofErr w:type="gramEnd"/>
          </w:p>
        </w:tc>
        <w:tc>
          <w:tcPr>
            <w:tcW w:w="1418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Ниже нормы</w:t>
            </w:r>
          </w:p>
        </w:tc>
        <w:tc>
          <w:tcPr>
            <w:tcW w:w="1695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Читают осознанно</w:t>
            </w:r>
          </w:p>
        </w:tc>
      </w:tr>
      <w:tr w:rsidR="001C3B81" w:rsidRPr="001C3B81" w:rsidTr="0078118E">
        <w:tc>
          <w:tcPr>
            <w:tcW w:w="1416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3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3B81" w:rsidRPr="001C3B81" w:rsidTr="0078118E">
        <w:tc>
          <w:tcPr>
            <w:tcW w:w="1416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3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1-25%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2-50%</w:t>
            </w:r>
          </w:p>
        </w:tc>
        <w:tc>
          <w:tcPr>
            <w:tcW w:w="1418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1-25%</w:t>
            </w:r>
          </w:p>
        </w:tc>
        <w:tc>
          <w:tcPr>
            <w:tcW w:w="1695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4-100%</w:t>
            </w:r>
          </w:p>
        </w:tc>
      </w:tr>
      <w:tr w:rsidR="001C3B81" w:rsidRPr="001C3B81" w:rsidTr="0078118E">
        <w:tc>
          <w:tcPr>
            <w:tcW w:w="1416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2-100%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2-100%</w:t>
            </w:r>
          </w:p>
        </w:tc>
      </w:tr>
      <w:tr w:rsidR="001C3B81" w:rsidRPr="001C3B81" w:rsidTr="0078118E">
        <w:tc>
          <w:tcPr>
            <w:tcW w:w="1416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3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4-80%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1-20%</w:t>
            </w:r>
          </w:p>
        </w:tc>
        <w:tc>
          <w:tcPr>
            <w:tcW w:w="1695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5-100%</w:t>
            </w:r>
          </w:p>
        </w:tc>
      </w:tr>
      <w:tr w:rsidR="001C3B81" w:rsidRPr="001C3B81" w:rsidTr="0078118E">
        <w:tc>
          <w:tcPr>
            <w:tcW w:w="1416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  <w:proofErr w:type="gramEnd"/>
          </w:p>
        </w:tc>
        <w:tc>
          <w:tcPr>
            <w:tcW w:w="1273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7-63,6%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2-18%</w:t>
            </w:r>
          </w:p>
        </w:tc>
        <w:tc>
          <w:tcPr>
            <w:tcW w:w="1418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2- 18%</w:t>
            </w:r>
          </w:p>
        </w:tc>
        <w:tc>
          <w:tcPr>
            <w:tcW w:w="1695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11-100%</w:t>
            </w:r>
          </w:p>
        </w:tc>
      </w:tr>
    </w:tbl>
    <w:p w:rsidR="001C3B81" w:rsidRPr="001C3B81" w:rsidRDefault="001C3B81" w:rsidP="001C3B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</w:p>
    <w:p w:rsidR="001C3B81" w:rsidRPr="001C3B81" w:rsidRDefault="001C3B81" w:rsidP="001C3B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C3B81">
        <w:rPr>
          <w:rFonts w:ascii="Times New Roman" w:hAnsi="Times New Roman" w:cs="Times New Roman"/>
          <w:sz w:val="20"/>
          <w:szCs w:val="20"/>
        </w:rPr>
        <w:t>3 ученика читают ниже нормы (Михайленко Регина- 4 класс, Сухих Владислав- 2 класс)</w:t>
      </w:r>
    </w:p>
    <w:p w:rsidR="001C3B81" w:rsidRPr="001C3B81" w:rsidRDefault="001C3B81" w:rsidP="001C3B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C3B81" w:rsidRPr="001C3B81" w:rsidRDefault="001C3B81" w:rsidP="001C3B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C3B81">
        <w:rPr>
          <w:rFonts w:ascii="Times New Roman" w:hAnsi="Times New Roman" w:cs="Times New Roman"/>
          <w:sz w:val="20"/>
          <w:szCs w:val="20"/>
        </w:rPr>
        <w:t>4 четверть</w:t>
      </w:r>
    </w:p>
    <w:p w:rsidR="001C3B81" w:rsidRPr="001C3B81" w:rsidRDefault="001C3B81" w:rsidP="001C3B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1322"/>
        <w:gridCol w:w="1188"/>
        <w:gridCol w:w="1095"/>
        <w:gridCol w:w="1458"/>
        <w:gridCol w:w="1329"/>
        <w:gridCol w:w="1336"/>
        <w:gridCol w:w="1617"/>
      </w:tblGrid>
      <w:tr w:rsidR="001C3B81" w:rsidRPr="001C3B81" w:rsidTr="0078118E">
        <w:tc>
          <w:tcPr>
            <w:tcW w:w="1416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</w:t>
            </w:r>
            <w:proofErr w:type="gramEnd"/>
          </w:p>
        </w:tc>
        <w:tc>
          <w:tcPr>
            <w:tcW w:w="1273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</w:t>
            </w:r>
            <w:proofErr w:type="gramEnd"/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-ся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Читали</w:t>
            </w:r>
          </w:p>
        </w:tc>
        <w:tc>
          <w:tcPr>
            <w:tcW w:w="1559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Выше нормы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</w:t>
            </w:r>
            <w:proofErr w:type="gramEnd"/>
          </w:p>
        </w:tc>
        <w:tc>
          <w:tcPr>
            <w:tcW w:w="1418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Ниже нормы</w:t>
            </w:r>
          </w:p>
        </w:tc>
        <w:tc>
          <w:tcPr>
            <w:tcW w:w="1695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Читают осознанно</w:t>
            </w:r>
          </w:p>
        </w:tc>
      </w:tr>
      <w:tr w:rsidR="001C3B81" w:rsidRPr="001C3B81" w:rsidTr="0078118E">
        <w:tc>
          <w:tcPr>
            <w:tcW w:w="1416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3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3B81" w:rsidRPr="001C3B81" w:rsidTr="0078118E">
        <w:tc>
          <w:tcPr>
            <w:tcW w:w="1416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3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2-50%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1-25%</w:t>
            </w:r>
          </w:p>
        </w:tc>
        <w:tc>
          <w:tcPr>
            <w:tcW w:w="1418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1-25%</w:t>
            </w:r>
          </w:p>
        </w:tc>
        <w:tc>
          <w:tcPr>
            <w:tcW w:w="1695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3-75%</w:t>
            </w:r>
          </w:p>
        </w:tc>
      </w:tr>
      <w:tr w:rsidR="001C3B81" w:rsidRPr="001C3B81" w:rsidTr="0078118E">
        <w:tc>
          <w:tcPr>
            <w:tcW w:w="1416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2-100%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2-100%</w:t>
            </w:r>
          </w:p>
        </w:tc>
      </w:tr>
      <w:tr w:rsidR="001C3B81" w:rsidRPr="001C3B81" w:rsidTr="0078118E">
        <w:tc>
          <w:tcPr>
            <w:tcW w:w="1416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3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4- 80%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1-20%</w:t>
            </w:r>
          </w:p>
        </w:tc>
        <w:tc>
          <w:tcPr>
            <w:tcW w:w="1695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5-100%</w:t>
            </w:r>
          </w:p>
        </w:tc>
      </w:tr>
      <w:tr w:rsidR="001C3B81" w:rsidRPr="001C3B81" w:rsidTr="0078118E">
        <w:tc>
          <w:tcPr>
            <w:tcW w:w="1416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  <w:proofErr w:type="gramEnd"/>
          </w:p>
        </w:tc>
        <w:tc>
          <w:tcPr>
            <w:tcW w:w="1273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8-72,8%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1-9,1%</w:t>
            </w:r>
          </w:p>
        </w:tc>
        <w:tc>
          <w:tcPr>
            <w:tcW w:w="1418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2- 18,2%</w:t>
            </w:r>
          </w:p>
        </w:tc>
        <w:tc>
          <w:tcPr>
            <w:tcW w:w="1695" w:type="dxa"/>
          </w:tcPr>
          <w:p w:rsidR="001C3B81" w:rsidRPr="001C3B81" w:rsidRDefault="001C3B81" w:rsidP="001C3B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10-91%</w:t>
            </w:r>
          </w:p>
        </w:tc>
      </w:tr>
    </w:tbl>
    <w:p w:rsidR="001C3B81" w:rsidRPr="001C3B81" w:rsidRDefault="001C3B81" w:rsidP="001C3B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C3B81" w:rsidRPr="001C3B81" w:rsidRDefault="001C3B81" w:rsidP="001C3B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C3B81" w:rsidRPr="001C3B81" w:rsidRDefault="001C3B81" w:rsidP="001C3B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1C3B81">
        <w:rPr>
          <w:rFonts w:ascii="Times New Roman" w:hAnsi="Times New Roman" w:cs="Times New Roman"/>
          <w:sz w:val="20"/>
          <w:szCs w:val="20"/>
        </w:rPr>
        <w:t xml:space="preserve">Проблема самостоятельного чтения учащимися художественной литературы остается. Поэтому учителям начальных классов, родителям и библиотекарям необходимо продолжить совместную работу по развитию интереса к чтению. </w:t>
      </w:r>
    </w:p>
    <w:p w:rsidR="001C3B81" w:rsidRPr="001C3B81" w:rsidRDefault="001C3B81" w:rsidP="001C3B81">
      <w:pPr>
        <w:rPr>
          <w:sz w:val="20"/>
          <w:szCs w:val="20"/>
        </w:rPr>
      </w:pPr>
      <w:r w:rsidRPr="001C3B81">
        <w:rPr>
          <w:rFonts w:ascii="Times New Roman" w:hAnsi="Times New Roman" w:cs="Times New Roman"/>
          <w:b/>
          <w:bCs/>
          <w:sz w:val="20"/>
          <w:szCs w:val="20"/>
        </w:rPr>
        <w:t xml:space="preserve">Вывод: </w:t>
      </w:r>
      <w:r w:rsidRPr="001C3B81">
        <w:rPr>
          <w:rFonts w:ascii="Times New Roman" w:hAnsi="Times New Roman" w:cs="Times New Roman"/>
          <w:sz w:val="20"/>
          <w:szCs w:val="20"/>
        </w:rPr>
        <w:t>Учителя начальных классов держат под контролем навыки чтения, но число учащихся, читающих ниже нормы имеет место. Проверка навыков чтения учащихся начальной школы показала, что дети в конце года стали читать немного лучше, чем в первом полугодии.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C3B81" w:rsidRPr="001C3B81" w:rsidRDefault="001C3B81" w:rsidP="001C3B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lastRenderedPageBreak/>
        <w:t xml:space="preserve">Проблема самостоятельного чтения учащимися художественной литературы остается. Поэтому учителям начальных классов, родителям и библиотекарям необходимо активизировать совместную работу по развитию интереса к чтению. </w:t>
      </w:r>
    </w:p>
    <w:p w:rsidR="001C3B81" w:rsidRPr="001C3B81" w:rsidRDefault="001C3B81" w:rsidP="001C3B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b/>
          <w:bCs/>
          <w:sz w:val="24"/>
          <w:szCs w:val="24"/>
        </w:rPr>
        <w:t xml:space="preserve">Вывод: </w:t>
      </w:r>
      <w:r w:rsidRPr="001C3B81">
        <w:rPr>
          <w:rFonts w:ascii="Times New Roman" w:hAnsi="Times New Roman" w:cs="Times New Roman"/>
          <w:sz w:val="24"/>
          <w:szCs w:val="24"/>
        </w:rPr>
        <w:t>Учителя начальных классов держат под контролем навыки чтения, но число учащихся, читающих ниже нормы имеет место. Проверка навыков чтения учащихся начальной школы показала, что дети в конце года стали читать немного лучше, чем в первом полугодии.</w:t>
      </w:r>
    </w:p>
    <w:p w:rsidR="001C3B81" w:rsidRPr="001C3B81" w:rsidRDefault="001C3B81" w:rsidP="001C3B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3B81" w:rsidRPr="001C3B81" w:rsidRDefault="001C3B81" w:rsidP="001C3B81">
      <w:pPr>
        <w:jc w:val="center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 w:rsidRPr="001C3B8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Результаты ВПР за последние 5 лет</w:t>
      </w:r>
    </w:p>
    <w:p w:rsidR="001C3B81" w:rsidRPr="001C3B81" w:rsidRDefault="001C3B81" w:rsidP="001C3B81">
      <w:pPr>
        <w:jc w:val="center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 w:rsidRPr="001C3B8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 МКОУ «Начальная школа-детский сад </w:t>
      </w:r>
      <w:proofErr w:type="spellStart"/>
      <w:r w:rsidRPr="001C3B8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с.Гадля</w:t>
      </w:r>
      <w:proofErr w:type="spellEnd"/>
      <w:r w:rsidRPr="001C3B8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»</w:t>
      </w:r>
    </w:p>
    <w:tbl>
      <w:tblPr>
        <w:tblStyle w:val="5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1555"/>
        <w:gridCol w:w="1706"/>
        <w:gridCol w:w="567"/>
        <w:gridCol w:w="709"/>
        <w:gridCol w:w="708"/>
        <w:gridCol w:w="709"/>
        <w:gridCol w:w="709"/>
        <w:gridCol w:w="709"/>
        <w:gridCol w:w="1134"/>
        <w:gridCol w:w="1417"/>
      </w:tblGrid>
      <w:tr w:rsidR="001C3B81" w:rsidRPr="001C3B81" w:rsidTr="0078118E">
        <w:tc>
          <w:tcPr>
            <w:tcW w:w="1555" w:type="dxa"/>
            <w:vMerge w:val="restart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1706" w:type="dxa"/>
            <w:vMerge w:val="restart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предмет</w:t>
            </w:r>
            <w:proofErr w:type="gramEnd"/>
          </w:p>
        </w:tc>
        <w:tc>
          <w:tcPr>
            <w:tcW w:w="567" w:type="dxa"/>
            <w:vMerge w:val="restart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  <w:proofErr w:type="gramEnd"/>
          </w:p>
        </w:tc>
        <w:tc>
          <w:tcPr>
            <w:tcW w:w="709" w:type="dxa"/>
            <w:vMerge w:val="restart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Кол-во детей в классе</w:t>
            </w:r>
          </w:p>
        </w:tc>
        <w:tc>
          <w:tcPr>
            <w:tcW w:w="2835" w:type="dxa"/>
            <w:gridSpan w:val="4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Выполнили на</w:t>
            </w:r>
          </w:p>
        </w:tc>
        <w:tc>
          <w:tcPr>
            <w:tcW w:w="1134" w:type="dxa"/>
            <w:vMerge w:val="restart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% успеваемости</w:t>
            </w:r>
          </w:p>
        </w:tc>
        <w:tc>
          <w:tcPr>
            <w:tcW w:w="1417" w:type="dxa"/>
            <w:vMerge w:val="restart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% качества</w:t>
            </w:r>
          </w:p>
        </w:tc>
      </w:tr>
      <w:tr w:rsidR="001C3B81" w:rsidRPr="001C3B81" w:rsidTr="0078118E">
        <w:tc>
          <w:tcPr>
            <w:tcW w:w="1555" w:type="dxa"/>
            <w:vMerge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vMerge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«5»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«4»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«3»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«2»</w:t>
            </w:r>
          </w:p>
        </w:tc>
        <w:tc>
          <w:tcPr>
            <w:tcW w:w="1134" w:type="dxa"/>
            <w:vMerge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3B81" w:rsidRPr="001C3B81" w:rsidTr="0078118E">
        <w:tc>
          <w:tcPr>
            <w:tcW w:w="1555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11.05.2016</w:t>
            </w:r>
          </w:p>
        </w:tc>
        <w:tc>
          <w:tcPr>
            <w:tcW w:w="1706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567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1C3B81" w:rsidRPr="001C3B81" w:rsidTr="0078118E">
        <w:tc>
          <w:tcPr>
            <w:tcW w:w="1555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17.05.2016</w:t>
            </w:r>
          </w:p>
        </w:tc>
        <w:tc>
          <w:tcPr>
            <w:tcW w:w="1706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567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</w:tr>
      <w:tr w:rsidR="001C3B81" w:rsidRPr="001C3B81" w:rsidTr="0078118E">
        <w:tc>
          <w:tcPr>
            <w:tcW w:w="1555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19.05.2016</w:t>
            </w:r>
          </w:p>
        </w:tc>
        <w:tc>
          <w:tcPr>
            <w:tcW w:w="1706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Окружающий мир</w:t>
            </w:r>
          </w:p>
        </w:tc>
        <w:tc>
          <w:tcPr>
            <w:tcW w:w="567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1C3B81" w:rsidRPr="001C3B81" w:rsidTr="0078118E">
        <w:tc>
          <w:tcPr>
            <w:tcW w:w="1555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18.04.2017</w:t>
            </w:r>
          </w:p>
        </w:tc>
        <w:tc>
          <w:tcPr>
            <w:tcW w:w="1706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567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66,6</w:t>
            </w:r>
          </w:p>
        </w:tc>
      </w:tr>
      <w:tr w:rsidR="001C3B81" w:rsidRPr="001C3B81" w:rsidTr="0078118E">
        <w:tc>
          <w:tcPr>
            <w:tcW w:w="1555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25.04.2017</w:t>
            </w:r>
          </w:p>
        </w:tc>
        <w:tc>
          <w:tcPr>
            <w:tcW w:w="1706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567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66,6</w:t>
            </w:r>
          </w:p>
        </w:tc>
      </w:tr>
      <w:tr w:rsidR="001C3B81" w:rsidRPr="001C3B81" w:rsidTr="0078118E">
        <w:tc>
          <w:tcPr>
            <w:tcW w:w="1555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27.04.2017</w:t>
            </w:r>
          </w:p>
        </w:tc>
        <w:tc>
          <w:tcPr>
            <w:tcW w:w="1706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Окружающий мир</w:t>
            </w:r>
          </w:p>
        </w:tc>
        <w:tc>
          <w:tcPr>
            <w:tcW w:w="567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66,6</w:t>
            </w:r>
          </w:p>
        </w:tc>
      </w:tr>
      <w:tr w:rsidR="001C3B81" w:rsidRPr="001C3B81" w:rsidTr="0078118E">
        <w:tc>
          <w:tcPr>
            <w:tcW w:w="1555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17.04.2018</w:t>
            </w:r>
          </w:p>
        </w:tc>
        <w:tc>
          <w:tcPr>
            <w:tcW w:w="1706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567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75%</w:t>
            </w:r>
          </w:p>
        </w:tc>
      </w:tr>
      <w:tr w:rsidR="001C3B81" w:rsidRPr="001C3B81" w:rsidTr="0078118E">
        <w:tc>
          <w:tcPr>
            <w:tcW w:w="1555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24.04.2018</w:t>
            </w:r>
          </w:p>
        </w:tc>
        <w:tc>
          <w:tcPr>
            <w:tcW w:w="1706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567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1C3B81" w:rsidRPr="001C3B81" w:rsidTr="0078118E">
        <w:tc>
          <w:tcPr>
            <w:tcW w:w="1555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26.04.2018</w:t>
            </w:r>
          </w:p>
        </w:tc>
        <w:tc>
          <w:tcPr>
            <w:tcW w:w="1706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Окружающий мир</w:t>
            </w:r>
          </w:p>
        </w:tc>
        <w:tc>
          <w:tcPr>
            <w:tcW w:w="567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1C3B81" w:rsidRPr="001C3B81" w:rsidTr="0078118E">
        <w:tc>
          <w:tcPr>
            <w:tcW w:w="1555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16.04.2019</w:t>
            </w:r>
          </w:p>
        </w:tc>
        <w:tc>
          <w:tcPr>
            <w:tcW w:w="1706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567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40 %</w:t>
            </w:r>
          </w:p>
        </w:tc>
      </w:tr>
      <w:tr w:rsidR="001C3B81" w:rsidRPr="001C3B81" w:rsidTr="0078118E">
        <w:tc>
          <w:tcPr>
            <w:tcW w:w="1555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23.04.2019</w:t>
            </w:r>
          </w:p>
        </w:tc>
        <w:tc>
          <w:tcPr>
            <w:tcW w:w="1706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567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80 %</w:t>
            </w:r>
          </w:p>
        </w:tc>
      </w:tr>
      <w:tr w:rsidR="001C3B81" w:rsidRPr="001C3B81" w:rsidTr="0078118E">
        <w:tc>
          <w:tcPr>
            <w:tcW w:w="1555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25.04.2019</w:t>
            </w:r>
          </w:p>
        </w:tc>
        <w:tc>
          <w:tcPr>
            <w:tcW w:w="1706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Окружающий мир </w:t>
            </w:r>
          </w:p>
        </w:tc>
        <w:tc>
          <w:tcPr>
            <w:tcW w:w="567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80 %</w:t>
            </w:r>
          </w:p>
        </w:tc>
      </w:tr>
      <w:tr w:rsidR="001C3B81" w:rsidRPr="001C3B81" w:rsidTr="0078118E">
        <w:tc>
          <w:tcPr>
            <w:tcW w:w="1555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706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Не проводился</w:t>
            </w:r>
          </w:p>
        </w:tc>
        <w:tc>
          <w:tcPr>
            <w:tcW w:w="567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3B81" w:rsidRPr="001C3B81" w:rsidTr="0078118E">
        <w:tc>
          <w:tcPr>
            <w:tcW w:w="1555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20,22.04.2021</w:t>
            </w:r>
          </w:p>
        </w:tc>
        <w:tc>
          <w:tcPr>
            <w:tcW w:w="1706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567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60%</w:t>
            </w:r>
          </w:p>
        </w:tc>
      </w:tr>
      <w:tr w:rsidR="001C3B81" w:rsidRPr="001C3B81" w:rsidTr="0078118E">
        <w:tc>
          <w:tcPr>
            <w:tcW w:w="1555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13.04.2021</w:t>
            </w:r>
          </w:p>
        </w:tc>
        <w:tc>
          <w:tcPr>
            <w:tcW w:w="1706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567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40%</w:t>
            </w:r>
          </w:p>
        </w:tc>
      </w:tr>
      <w:tr w:rsidR="001C3B81" w:rsidRPr="001C3B81" w:rsidTr="0078118E">
        <w:tc>
          <w:tcPr>
            <w:tcW w:w="1555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27.04.2021</w:t>
            </w:r>
          </w:p>
        </w:tc>
        <w:tc>
          <w:tcPr>
            <w:tcW w:w="1706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Окружающий мир</w:t>
            </w:r>
          </w:p>
        </w:tc>
        <w:tc>
          <w:tcPr>
            <w:tcW w:w="567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417" w:type="dxa"/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80%</w:t>
            </w:r>
          </w:p>
        </w:tc>
      </w:tr>
    </w:tbl>
    <w:p w:rsidR="001C3B81" w:rsidRPr="001C3B81" w:rsidRDefault="001C3B81" w:rsidP="00C931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Анализируя работу начальной школы за 2020 – 2021 учебный год, учитывая результаты, условия и причины, обеспечивающие показатели проверки педагогическому коллективу необходимо:</w:t>
      </w:r>
    </w:p>
    <w:p w:rsidR="001C3B81" w:rsidRPr="001C3B81" w:rsidRDefault="001C3B81" w:rsidP="001C3B81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</w:t>
      </w:r>
      <w:proofErr w:type="gram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  мастерство по применению современных образовательных технологий;</w:t>
      </w:r>
    </w:p>
    <w:p w:rsidR="001C3B81" w:rsidRPr="001C3B81" w:rsidRDefault="001C3B81" w:rsidP="001C3B81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</w:t>
      </w:r>
      <w:proofErr w:type="gram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ответственность педагогов и учащихся за результаты своего труда;</w:t>
      </w:r>
    </w:p>
    <w:p w:rsidR="001C3B81" w:rsidRPr="001C3B81" w:rsidRDefault="001C3B81" w:rsidP="001C3B81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</w:t>
      </w:r>
      <w:proofErr w:type="gram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целенаправленную работу по формированию УУД;</w:t>
      </w:r>
    </w:p>
    <w:p w:rsidR="001C3B81" w:rsidRPr="001C3B81" w:rsidRDefault="001C3B81" w:rsidP="001C3B81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активизировать  работу</w:t>
      </w:r>
      <w:proofErr w:type="gram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слабоуспевающими учащимися;</w:t>
      </w:r>
    </w:p>
    <w:p w:rsidR="001C3B81" w:rsidRPr="001C3B81" w:rsidRDefault="001C3B81" w:rsidP="001C3B81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объективно</w:t>
      </w:r>
      <w:proofErr w:type="gram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оценивать образовательные результаты обучающихся;</w:t>
      </w:r>
    </w:p>
    <w:p w:rsidR="001C3B81" w:rsidRPr="001C3B81" w:rsidRDefault="001C3B81" w:rsidP="001C3B81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</w:t>
      </w:r>
    </w:p>
    <w:p w:rsidR="001C3B81" w:rsidRPr="001C3B81" w:rsidRDefault="001C3B81" w:rsidP="001C3B8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1C3B81"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spellStart"/>
      <w:r w:rsidRPr="001C3B81">
        <w:rPr>
          <w:rFonts w:ascii="Times New Roman" w:hAnsi="Times New Roman" w:cs="Times New Roman"/>
          <w:b/>
          <w:sz w:val="24"/>
          <w:szCs w:val="24"/>
        </w:rPr>
        <w:t>Внутришкольное</w:t>
      </w:r>
      <w:proofErr w:type="spellEnd"/>
      <w:r w:rsidRPr="001C3B81">
        <w:rPr>
          <w:rFonts w:ascii="Times New Roman" w:hAnsi="Times New Roman" w:cs="Times New Roman"/>
          <w:b/>
          <w:sz w:val="24"/>
          <w:szCs w:val="24"/>
        </w:rPr>
        <w:t xml:space="preserve"> руководство и контроль.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 xml:space="preserve">В течение 2020-2021 учебного года осуществлялся </w:t>
      </w:r>
      <w:proofErr w:type="spellStart"/>
      <w:r w:rsidRPr="001C3B81">
        <w:rPr>
          <w:rFonts w:ascii="Times New Roman" w:hAnsi="Times New Roman" w:cs="Times New Roman"/>
          <w:sz w:val="24"/>
          <w:szCs w:val="24"/>
        </w:rPr>
        <w:t>внутришкольный</w:t>
      </w:r>
      <w:proofErr w:type="spellEnd"/>
      <w:r w:rsidRPr="001C3B81">
        <w:rPr>
          <w:rFonts w:ascii="Times New Roman" w:hAnsi="Times New Roman" w:cs="Times New Roman"/>
          <w:sz w:val="24"/>
          <w:szCs w:val="24"/>
        </w:rPr>
        <w:t xml:space="preserve"> мониторинг, который включал стартовый, промежуточный и итоговый контроль результатов учебной деятельности.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Основные элементы контроля:</w:t>
      </w:r>
    </w:p>
    <w:p w:rsidR="001C3B81" w:rsidRPr="001C3B81" w:rsidRDefault="001C3B81" w:rsidP="001C3B8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Соблюдение статей ФЗ от 29.12.2012 г. № 273-ФЗ «Об образовании в РФ».</w:t>
      </w:r>
    </w:p>
    <w:p w:rsidR="001C3B81" w:rsidRPr="001C3B81" w:rsidRDefault="001C3B81" w:rsidP="001C3B8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Состояние преподавания учебных предметов.</w:t>
      </w:r>
    </w:p>
    <w:p w:rsidR="001C3B81" w:rsidRPr="001C3B81" w:rsidRDefault="001C3B81" w:rsidP="001C3B8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lastRenderedPageBreak/>
        <w:t>Качество знаний, умений, навыков обучающихся.</w:t>
      </w:r>
    </w:p>
    <w:p w:rsidR="001C3B81" w:rsidRPr="001C3B81" w:rsidRDefault="001C3B81" w:rsidP="001C3B8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Реализация ФГОС в 1-4 классах.</w:t>
      </w:r>
    </w:p>
    <w:p w:rsidR="001C3B81" w:rsidRPr="001C3B81" w:rsidRDefault="001C3B81" w:rsidP="001C3B8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Качество ведения школьной документации.</w:t>
      </w:r>
    </w:p>
    <w:p w:rsidR="001C3B81" w:rsidRPr="001C3B81" w:rsidRDefault="001C3B81" w:rsidP="001C3B8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Выполнение учебных программ и предусмотренного минимума письменных работ.</w:t>
      </w:r>
    </w:p>
    <w:p w:rsidR="001C3B81" w:rsidRPr="001C3B81" w:rsidRDefault="001C3B81" w:rsidP="001C3B8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Состояние методической работы.</w:t>
      </w:r>
    </w:p>
    <w:p w:rsidR="001C3B81" w:rsidRPr="001C3B81" w:rsidRDefault="001C3B81" w:rsidP="001C3B8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Работа педагогических кадров.</w:t>
      </w:r>
    </w:p>
    <w:p w:rsidR="001C3B81" w:rsidRPr="001C3B81" w:rsidRDefault="001C3B81" w:rsidP="001C3B8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Состояние воспитательной работы, дополнительного образования и внеурочной деятельности обучающихся.</w:t>
      </w:r>
    </w:p>
    <w:p w:rsidR="001C3B81" w:rsidRPr="001C3B81" w:rsidRDefault="001C3B81" w:rsidP="001C3B8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 xml:space="preserve">Выполнение решений педсоветов, совещаний, </w:t>
      </w:r>
      <w:proofErr w:type="spellStart"/>
      <w:r w:rsidRPr="001C3B81">
        <w:rPr>
          <w:rFonts w:ascii="Times New Roman" w:hAnsi="Times New Roman" w:cs="Times New Roman"/>
          <w:sz w:val="24"/>
          <w:szCs w:val="24"/>
        </w:rPr>
        <w:t>метод.объединений</w:t>
      </w:r>
      <w:proofErr w:type="spellEnd"/>
      <w:r w:rsidRPr="001C3B81">
        <w:rPr>
          <w:rFonts w:ascii="Times New Roman" w:hAnsi="Times New Roman" w:cs="Times New Roman"/>
          <w:sz w:val="24"/>
          <w:szCs w:val="24"/>
        </w:rPr>
        <w:t>.</w:t>
      </w:r>
    </w:p>
    <w:p w:rsidR="001C3B81" w:rsidRPr="001C3B81" w:rsidRDefault="001C3B81" w:rsidP="001C3B8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Работа с родителями.</w:t>
      </w:r>
    </w:p>
    <w:p w:rsidR="001C3B81" w:rsidRPr="001C3B81" w:rsidRDefault="001C3B81" w:rsidP="001C3B8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Состояние здоровья обучающихся.</w:t>
      </w:r>
    </w:p>
    <w:p w:rsidR="001C3B81" w:rsidRPr="001C3B81" w:rsidRDefault="001C3B81" w:rsidP="001C3B8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Состояние материально-технической базы школы.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3B81" w:rsidRPr="001C3B81" w:rsidRDefault="001C3B81" w:rsidP="001C3B81">
      <w:pPr>
        <w:spacing w:after="0" w:line="240" w:lineRule="auto"/>
        <w:ind w:left="426" w:firstLine="70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3B81">
        <w:rPr>
          <w:rFonts w:ascii="Times New Roman" w:hAnsi="Times New Roman" w:cs="Times New Roman"/>
          <w:b/>
          <w:sz w:val="24"/>
          <w:szCs w:val="24"/>
        </w:rPr>
        <w:t>Результаты контроля отражены в информационных справках, рассмотрены на совещаниях при директоре, в ходе индивидуального собеседования с педагогами.</w:t>
      </w:r>
    </w:p>
    <w:p w:rsidR="001C3B81" w:rsidRPr="001C3B81" w:rsidRDefault="001C3B81" w:rsidP="001C3B81">
      <w:pPr>
        <w:spacing w:after="0" w:line="240" w:lineRule="auto"/>
        <w:ind w:left="426" w:firstLine="70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3B81">
        <w:rPr>
          <w:rFonts w:ascii="Times New Roman" w:hAnsi="Times New Roman" w:cs="Times New Roman"/>
          <w:b/>
          <w:sz w:val="24"/>
          <w:szCs w:val="24"/>
        </w:rPr>
        <w:t xml:space="preserve">Проведение </w:t>
      </w:r>
      <w:proofErr w:type="spellStart"/>
      <w:r w:rsidRPr="001C3B81">
        <w:rPr>
          <w:rFonts w:ascii="Times New Roman" w:hAnsi="Times New Roman" w:cs="Times New Roman"/>
          <w:b/>
          <w:sz w:val="24"/>
          <w:szCs w:val="24"/>
        </w:rPr>
        <w:t>внутришкольного</w:t>
      </w:r>
      <w:proofErr w:type="spellEnd"/>
      <w:r w:rsidRPr="001C3B81">
        <w:rPr>
          <w:rFonts w:ascii="Times New Roman" w:hAnsi="Times New Roman" w:cs="Times New Roman"/>
          <w:b/>
          <w:sz w:val="24"/>
          <w:szCs w:val="24"/>
        </w:rPr>
        <w:t xml:space="preserve"> контроля позволило определить положительные и отрицательные тенденции в организации образовательного процесса:</w:t>
      </w:r>
    </w:p>
    <w:p w:rsidR="001C3B81" w:rsidRPr="001C3B81" w:rsidRDefault="001C3B81" w:rsidP="001C3B81">
      <w:pPr>
        <w:spacing w:after="0" w:line="240" w:lineRule="auto"/>
        <w:ind w:left="426" w:firstLine="70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 xml:space="preserve">- учителя применяют </w:t>
      </w:r>
      <w:proofErr w:type="spellStart"/>
      <w:r w:rsidRPr="001C3B81">
        <w:rPr>
          <w:rFonts w:ascii="Times New Roman" w:hAnsi="Times New Roman" w:cs="Times New Roman"/>
          <w:sz w:val="24"/>
          <w:szCs w:val="24"/>
        </w:rPr>
        <w:t>деятельностные</w:t>
      </w:r>
      <w:proofErr w:type="spellEnd"/>
      <w:r w:rsidRPr="001C3B81">
        <w:rPr>
          <w:rFonts w:ascii="Times New Roman" w:hAnsi="Times New Roman" w:cs="Times New Roman"/>
          <w:sz w:val="24"/>
          <w:szCs w:val="24"/>
        </w:rPr>
        <w:t xml:space="preserve"> технологии в обучении: проектная деятельность, метод проблемного обучения, групповая работа, индивидуальный подход, игровые и др. (личностно-ориентированная, исследовательские, новые???) научились ИКТ+ (информационные). А как научить мыслить, вычислять, развивать логику анализировать и т.д. Остается </w:t>
      </w:r>
      <w:r w:rsidRPr="001C3B81">
        <w:rPr>
          <w:rFonts w:ascii="Times New Roman" w:hAnsi="Times New Roman" w:cs="Times New Roman"/>
          <w:b/>
          <w:sz w:val="24"/>
          <w:szCs w:val="24"/>
        </w:rPr>
        <w:t>проблема:</w:t>
      </w:r>
      <w:r w:rsidRPr="001C3B81">
        <w:rPr>
          <w:rFonts w:ascii="Times New Roman" w:hAnsi="Times New Roman" w:cs="Times New Roman"/>
          <w:sz w:val="24"/>
          <w:szCs w:val="24"/>
        </w:rPr>
        <w:t xml:space="preserve"> продолжить работу по формированию коммуникативных </w:t>
      </w:r>
      <w:proofErr w:type="spellStart"/>
      <w:r w:rsidRPr="001C3B81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1C3B81">
        <w:rPr>
          <w:rFonts w:ascii="Times New Roman" w:hAnsi="Times New Roman" w:cs="Times New Roman"/>
          <w:sz w:val="24"/>
          <w:szCs w:val="24"/>
        </w:rPr>
        <w:t xml:space="preserve"> планируемых результатов, умений в речевой деятельности, построения монологического высказывания в письменной и устной форме, формулировать собственное мнение и позицию. Продолжать работу по формированию речи учащихся, как инструмента коммуникации; над содержательностью и выразительностью речи посредством ее обогащения синонимами, антонимами, фразеологизмами, многозначными словами и т.д.; систематически предлагать учащимся создавать связные высказывания на определенную тему с использованием разных типов речи (описание, повествование, рассуждение). Формирование коммуникативных умений и навыков наиболее результативно в ситуациях, актуальных для практики общения младших школьников, поэтому необходимо чаще предлагать для речевой деятельности задачи, в которых дети чувствуют необходимость овладения речевыми умениями. Учить </w:t>
      </w:r>
      <w:proofErr w:type="gramStart"/>
      <w:r w:rsidRPr="001C3B81">
        <w:rPr>
          <w:rFonts w:ascii="Times New Roman" w:hAnsi="Times New Roman" w:cs="Times New Roman"/>
          <w:sz w:val="24"/>
          <w:szCs w:val="24"/>
        </w:rPr>
        <w:t>детей  давать</w:t>
      </w:r>
      <w:proofErr w:type="gramEnd"/>
      <w:r w:rsidRPr="001C3B81">
        <w:rPr>
          <w:rFonts w:ascii="Times New Roman" w:hAnsi="Times New Roman" w:cs="Times New Roman"/>
          <w:sz w:val="24"/>
          <w:szCs w:val="24"/>
        </w:rPr>
        <w:t xml:space="preserve"> развернутые высказывания на поставленный вопрос.</w:t>
      </w:r>
    </w:p>
    <w:p w:rsidR="001C3B81" w:rsidRPr="001C3B81" w:rsidRDefault="001C3B81" w:rsidP="001C3B81">
      <w:pPr>
        <w:spacing w:after="0" w:line="240" w:lineRule="auto"/>
        <w:ind w:left="426" w:firstLine="70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 xml:space="preserve">Недостаточно эффективно проводится </w:t>
      </w:r>
      <w:proofErr w:type="gramStart"/>
      <w:r w:rsidRPr="001C3B81">
        <w:rPr>
          <w:rFonts w:ascii="Times New Roman" w:hAnsi="Times New Roman" w:cs="Times New Roman"/>
          <w:sz w:val="24"/>
          <w:szCs w:val="24"/>
        </w:rPr>
        <w:t>индивидуальная  работа</w:t>
      </w:r>
      <w:proofErr w:type="gramEnd"/>
      <w:r w:rsidRPr="001C3B81">
        <w:rPr>
          <w:rFonts w:ascii="Times New Roman" w:hAnsi="Times New Roman" w:cs="Times New Roman"/>
          <w:sz w:val="24"/>
          <w:szCs w:val="24"/>
        </w:rPr>
        <w:t xml:space="preserve"> с учащимися в течение года.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Основные направления посещений и контроля уроков:</w:t>
      </w: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1. Классно-обобщающий контроль:</w:t>
      </w: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 xml:space="preserve">- 4 класс: проверка уровня </w:t>
      </w:r>
      <w:proofErr w:type="spellStart"/>
      <w:r w:rsidRPr="001C3B81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1C3B81">
        <w:rPr>
          <w:rFonts w:ascii="Times New Roman" w:hAnsi="Times New Roman" w:cs="Times New Roman"/>
          <w:sz w:val="24"/>
          <w:szCs w:val="24"/>
        </w:rPr>
        <w:t xml:space="preserve"> УУД, мониторинг качества знаний, ведение портфолио достижений, учебной документации;</w:t>
      </w: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2. Тематический контроль:</w:t>
      </w: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- организация внеурочной деятельности в 1-4 классах;</w:t>
      </w: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- работа со школьниками, имеющими повышенную мотивацию к учебно-познавательной деятельности;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3. Административный контроль:</w:t>
      </w: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-  отслеживание уровня знаний и умений обучающихся по предметам: стартовый, промежуточный и итоговый контроль;</w:t>
      </w: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lastRenderedPageBreak/>
        <w:t>- обеспечение координации деятельности классных руководителей.</w:t>
      </w: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4. Предметно-обобщающий контроль:</w:t>
      </w: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- входной мониторинг обучающихся 1-4 классов по основным предметам;</w:t>
      </w: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- проведение стартовых контрольных работ по предметам во 2-4 классах;</w:t>
      </w: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- особенности мотивации деятельности обучающихся на уроке, создание условий для её развития;</w:t>
      </w: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 xml:space="preserve">- состояние формирования </w:t>
      </w:r>
      <w:proofErr w:type="gramStart"/>
      <w:r w:rsidRPr="001C3B81">
        <w:rPr>
          <w:rFonts w:ascii="Times New Roman" w:hAnsi="Times New Roman" w:cs="Times New Roman"/>
          <w:sz w:val="24"/>
          <w:szCs w:val="24"/>
        </w:rPr>
        <w:t>УУД  обучающихся</w:t>
      </w:r>
      <w:proofErr w:type="gramEnd"/>
      <w:r w:rsidRPr="001C3B81">
        <w:rPr>
          <w:rFonts w:ascii="Times New Roman" w:hAnsi="Times New Roman" w:cs="Times New Roman"/>
          <w:sz w:val="24"/>
          <w:szCs w:val="24"/>
        </w:rPr>
        <w:t xml:space="preserve">, здоровье учеников в режиме дня школы, дозирование домашнего задания, нормализация учебной нагрузки, уровень воспитанности обучающихся, уровень </w:t>
      </w:r>
      <w:proofErr w:type="spellStart"/>
      <w:r w:rsidRPr="001C3B81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1C3B81">
        <w:rPr>
          <w:rFonts w:ascii="Times New Roman" w:hAnsi="Times New Roman" w:cs="Times New Roman"/>
          <w:sz w:val="24"/>
          <w:szCs w:val="24"/>
        </w:rPr>
        <w:t xml:space="preserve"> мыслительных навыков, уровень </w:t>
      </w:r>
      <w:proofErr w:type="spellStart"/>
      <w:r w:rsidRPr="001C3B81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1C3B81">
        <w:rPr>
          <w:rFonts w:ascii="Times New Roman" w:hAnsi="Times New Roman" w:cs="Times New Roman"/>
          <w:sz w:val="24"/>
          <w:szCs w:val="24"/>
        </w:rPr>
        <w:t>, уровень подготовки обучающихся 4 класса к продолжению образования.</w:t>
      </w: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sz w:val="24"/>
          <w:szCs w:val="24"/>
        </w:rPr>
      </w:pP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Применены следующие методы контроля:</w:t>
      </w: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- наблюдение;</w:t>
      </w: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- беседа;</w:t>
      </w: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- изучение документации;</w:t>
      </w: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- письменная и устная проверка знаний;</w:t>
      </w: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- анкетирование;</w:t>
      </w: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- собеседование с педагогами;</w:t>
      </w: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- посещение занятий;</w:t>
      </w: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- проверка поурочных планов, классных журналов, журналов дополнительного образования, внеурочной деятельности, тетрадей и дневников обучающихся;</w:t>
      </w: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- контрольные срезы;</w:t>
      </w: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- анализ проведённого контроля.</w:t>
      </w: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sz w:val="24"/>
          <w:szCs w:val="24"/>
        </w:rPr>
      </w:pP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 xml:space="preserve">Посещение уроков с целью контроля состояния преподавания предметов школьной программы показало, что практически все учителя заботятся о комфорте обучающихся, обращают внимание на мыслительные, эмоционально-чувственные, поведенческие, коммуникативные, физические и творческие аспекты обучения. </w:t>
      </w: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 xml:space="preserve">Но </w:t>
      </w:r>
      <w:proofErr w:type="gramStart"/>
      <w:r w:rsidRPr="001C3B81">
        <w:rPr>
          <w:rFonts w:ascii="Times New Roman" w:hAnsi="Times New Roman" w:cs="Times New Roman"/>
          <w:sz w:val="24"/>
          <w:szCs w:val="24"/>
        </w:rPr>
        <w:t>необходимо  педагогам</w:t>
      </w:r>
      <w:proofErr w:type="gramEnd"/>
      <w:r w:rsidRPr="001C3B81">
        <w:rPr>
          <w:rFonts w:ascii="Times New Roman" w:hAnsi="Times New Roman" w:cs="Times New Roman"/>
          <w:sz w:val="24"/>
          <w:szCs w:val="24"/>
        </w:rPr>
        <w:t xml:space="preserve"> применять развивающие педагогические технологии,  подбирать разные учебные задачи: </w:t>
      </w: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 xml:space="preserve">- ставить цели развития личных качеств ученика на уроке (мышление, речь, воля, </w:t>
      </w:r>
      <w:proofErr w:type="spellStart"/>
      <w:r w:rsidRPr="001C3B81">
        <w:rPr>
          <w:rFonts w:ascii="Times New Roman" w:hAnsi="Times New Roman" w:cs="Times New Roman"/>
          <w:sz w:val="24"/>
          <w:szCs w:val="24"/>
        </w:rPr>
        <w:t>коммуникативность</w:t>
      </w:r>
      <w:proofErr w:type="spellEnd"/>
      <w:r w:rsidRPr="001C3B81">
        <w:rPr>
          <w:rFonts w:ascii="Times New Roman" w:hAnsi="Times New Roman" w:cs="Times New Roman"/>
          <w:sz w:val="24"/>
          <w:szCs w:val="24"/>
        </w:rPr>
        <w:t xml:space="preserve"> и др.) и реализовывать их посредством учебного предмета;</w:t>
      </w: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 xml:space="preserve">- давать </w:t>
      </w:r>
      <w:proofErr w:type="spellStart"/>
      <w:r w:rsidRPr="001C3B81">
        <w:rPr>
          <w:rFonts w:ascii="Times New Roman" w:hAnsi="Times New Roman" w:cs="Times New Roman"/>
          <w:sz w:val="24"/>
          <w:szCs w:val="24"/>
        </w:rPr>
        <w:t>разноуровневые</w:t>
      </w:r>
      <w:proofErr w:type="spellEnd"/>
      <w:r w:rsidRPr="001C3B81">
        <w:rPr>
          <w:rFonts w:ascii="Times New Roman" w:hAnsi="Times New Roman" w:cs="Times New Roman"/>
          <w:sz w:val="24"/>
          <w:szCs w:val="24"/>
        </w:rPr>
        <w:t xml:space="preserve"> домашние задания, творческие домашние задания, поощрять индивидуальные учебные достижения, предлагать задания, развивающие творческое воображение.</w:t>
      </w: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Итоги контроля подводились на заседаниях педагогического совета, методического объединения, на совещаниях при директоре.</w:t>
      </w: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 xml:space="preserve">В течение всего учебного года проверялись классные журналы и дневники. Надо отметить, что качество заполнения улучшается, но отдельные педагоги продолжают допускать исправления в документе. </w:t>
      </w:r>
    </w:p>
    <w:p w:rsidR="001C3B81" w:rsidRPr="001C3B81" w:rsidRDefault="001C3B81" w:rsidP="001C3B81">
      <w:pPr>
        <w:spacing w:after="0" w:line="240" w:lineRule="auto"/>
        <w:ind w:firstLine="76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Также необходимо вести работу по формированию внутренней оценки качества образования (ВСОКО). В настоящее время наша школа-сад работает по плану ВШК (</w:t>
      </w: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форма внутренней отчетности для принятия внутренних управленческих решений).</w:t>
      </w:r>
      <w:r w:rsidRPr="001C3B81">
        <w:rPr>
          <w:rFonts w:ascii="Times New Roman" w:hAnsi="Times New Roman" w:cs="Times New Roman"/>
          <w:sz w:val="24"/>
          <w:szCs w:val="24"/>
        </w:rPr>
        <w:t xml:space="preserve"> Но идет работа по подготовке Положения о ВСОКО. Методическое объединение школы приняло решение работать над новой методической темой: «Обеспечение объективности оценки качества знаний обучающихся». В проекте Плана работы школы- сада запланировано проведение педагогического совета в 2021-2022 учебном году- «Планирование и достижение образовательных результатов как ресурса развития школы», в 2022-2023 учебном году – «Объективность оценки знаний и качество знаний обучающихся (теория и практика). Также вопросы объективности оценивания и повышения качества подготовки обучающихся будут включены в план ВШК, план проведения совещания при директоре, план работы методического объединения.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3B81" w:rsidRPr="001C3B81" w:rsidRDefault="001C3B81" w:rsidP="001C3B8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 Анализ методической   работы</w:t>
      </w:r>
    </w:p>
    <w:p w:rsidR="001C3B81" w:rsidRPr="001C3B81" w:rsidRDefault="001C3B81" w:rsidP="001C3B8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</w:t>
      </w:r>
      <w:proofErr w:type="gramEnd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2020-2021 учебный   год</w:t>
      </w:r>
    </w:p>
    <w:p w:rsidR="001C3B81" w:rsidRPr="001C3B81" w:rsidRDefault="001C3B81" w:rsidP="001C3B8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3B81" w:rsidRPr="0028553A" w:rsidRDefault="001C3B81" w:rsidP="001C3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5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анализа</w:t>
      </w:r>
      <w:r w:rsidRPr="002855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8553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выявить степень эффективности контрольно-оценочного этапа методической работы в школе и её роль в повышении профессиональной компетенции педагогов</w:t>
      </w:r>
      <w:r w:rsidRPr="0028553A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</w:t>
      </w:r>
    </w:p>
    <w:p w:rsidR="001C3B81" w:rsidRPr="0028553A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5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Методическая работа</w:t>
      </w:r>
      <w:r w:rsidRPr="002855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целостная, основанная на достижениях науки, педагогического опыта и на конкретном анализе учебно-воспитательного процесса система взаимосвязанных мер, действий и мероприятий, направленных на всестороннее повышение квалификации и профессионального мастерства каждого учителя. </w:t>
      </w:r>
    </w:p>
    <w:p w:rsidR="001C3B81" w:rsidRPr="0028553A" w:rsidRDefault="001C3B81" w:rsidP="001C3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5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3B81" w:rsidRPr="0028553A" w:rsidRDefault="001C3B81" w:rsidP="001C3B8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8553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Работа методического объединения школы</w:t>
      </w:r>
    </w:p>
    <w:p w:rsidR="001C3B81" w:rsidRPr="0028553A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553A">
        <w:rPr>
          <w:rFonts w:ascii="Times New Roman" w:eastAsia="Times New Roman" w:hAnsi="Times New Roman" w:cs="Times New Roman"/>
          <w:sz w:val="20"/>
          <w:szCs w:val="20"/>
          <w:lang w:eastAsia="ru-RU"/>
        </w:rPr>
        <w:t>В школе создано 2 методических объединения,</w:t>
      </w:r>
      <w:r w:rsidRPr="0028553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планы работы которых подчинены задачам методической работы и   </w:t>
      </w:r>
      <w:proofErr w:type="gramStart"/>
      <w:r w:rsidRPr="0028553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соответствуют  методической</w:t>
      </w:r>
      <w:proofErr w:type="gramEnd"/>
      <w:r w:rsidRPr="0028553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теме школы.</w:t>
      </w:r>
      <w:r w:rsidRPr="0028553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него вошли руководитель м/о учител</w:t>
      </w:r>
      <w:r w:rsidR="0012065D">
        <w:rPr>
          <w:rFonts w:ascii="Times New Roman" w:eastAsia="Times New Roman" w:hAnsi="Times New Roman" w:cs="Times New Roman"/>
          <w:sz w:val="20"/>
          <w:szCs w:val="20"/>
          <w:lang w:eastAsia="ru-RU"/>
        </w:rPr>
        <w:t>ей начальных классов Юхневич Е.Н.</w:t>
      </w:r>
      <w:r w:rsidRPr="0028553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руководитель методического объединения воспитателей </w:t>
      </w:r>
      <w:proofErr w:type="spellStart"/>
      <w:r w:rsidRPr="0028553A">
        <w:rPr>
          <w:rFonts w:ascii="Times New Roman" w:eastAsia="Times New Roman" w:hAnsi="Times New Roman" w:cs="Times New Roman"/>
          <w:sz w:val="20"/>
          <w:szCs w:val="20"/>
          <w:lang w:eastAsia="ru-RU"/>
        </w:rPr>
        <w:t>Винокурова</w:t>
      </w:r>
      <w:proofErr w:type="spellEnd"/>
      <w:r w:rsidRPr="0028553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С.М., также все педагоги и воспитатели школы-сада.</w:t>
      </w:r>
    </w:p>
    <w:p w:rsidR="001C3B81" w:rsidRPr="0028553A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8553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План работы МО подчинен общим методическим задачам школы в соответствии с </w:t>
      </w:r>
      <w:r w:rsidR="00DE5C6B" w:rsidRPr="0028553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новой </w:t>
      </w:r>
      <w:r w:rsidRPr="0028553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методической темой </w:t>
      </w:r>
      <w:r w:rsidR="00DE5C6B" w:rsidRPr="0028553A">
        <w:rPr>
          <w:rFonts w:ascii="Times New Roman" w:hAnsi="Times New Roman" w:cs="Times New Roman"/>
          <w:b/>
          <w:sz w:val="20"/>
          <w:szCs w:val="20"/>
        </w:rPr>
        <w:t>«Совершенствование качества образования, обновления содержания и педагогических технологий в условиях реализации ФГОС</w:t>
      </w:r>
      <w:r w:rsidRPr="0028553A">
        <w:rPr>
          <w:rFonts w:ascii="Times New Roman" w:hAnsi="Times New Roman" w:cs="Times New Roman"/>
          <w:b/>
          <w:sz w:val="20"/>
          <w:szCs w:val="20"/>
        </w:rPr>
        <w:t xml:space="preserve">». </w:t>
      </w:r>
    </w:p>
    <w:p w:rsidR="001C3B81" w:rsidRPr="0028553A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C3B81" w:rsidRPr="0028553A" w:rsidRDefault="0028553A" w:rsidP="001C3B81">
      <w:pPr>
        <w:jc w:val="both"/>
        <w:rPr>
          <w:rFonts w:ascii="Times New Roman" w:hAnsi="Times New Roman" w:cs="Times New Roman"/>
          <w:bCs/>
        </w:rPr>
      </w:pPr>
      <w:r w:rsidRPr="0028553A">
        <w:rPr>
          <w:rFonts w:ascii="Times New Roman" w:hAnsi="Times New Roman" w:cs="Times New Roman"/>
        </w:rPr>
        <w:t>В 2020-2021</w:t>
      </w:r>
      <w:r w:rsidR="001C3B81" w:rsidRPr="0028553A">
        <w:rPr>
          <w:rFonts w:ascii="Times New Roman" w:hAnsi="Times New Roman" w:cs="Times New Roman"/>
        </w:rPr>
        <w:t xml:space="preserve"> учебном году было проведено 5 заседания МО учителей начальных классов и 2 совместных заседания с воспитателями детского сада </w:t>
      </w:r>
      <w:r w:rsidR="001C3B81" w:rsidRPr="0028553A">
        <w:rPr>
          <w:rFonts w:ascii="Times New Roman" w:hAnsi="Times New Roman" w:cs="Times New Roman"/>
          <w:bCs/>
        </w:rPr>
        <w:t>по следующей тематике:</w:t>
      </w:r>
    </w:p>
    <w:p w:rsidR="001C3B81" w:rsidRPr="0028553A" w:rsidRDefault="001C3B81" w:rsidP="001C3B8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proofErr w:type="gramStart"/>
      <w:r w:rsidRPr="0028553A">
        <w:rPr>
          <w:rFonts w:ascii="Times New Roman" w:hAnsi="Times New Roman" w:cs="Times New Roman"/>
          <w:bCs/>
        </w:rPr>
        <w:t>Организационное  заседание</w:t>
      </w:r>
      <w:proofErr w:type="gramEnd"/>
      <w:r w:rsidRPr="0028553A">
        <w:rPr>
          <w:rFonts w:ascii="Times New Roman" w:hAnsi="Times New Roman" w:cs="Times New Roman"/>
          <w:bCs/>
        </w:rPr>
        <w:t>.</w:t>
      </w:r>
    </w:p>
    <w:p w:rsidR="001C3B81" w:rsidRPr="0028553A" w:rsidRDefault="0028553A" w:rsidP="001C3B8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8553A">
        <w:rPr>
          <w:rFonts w:ascii="Times New Roman" w:hAnsi="Times New Roman" w:cs="Times New Roman"/>
          <w:bCs/>
        </w:rPr>
        <w:t xml:space="preserve">Обсуждение плана работы на 2020 – </w:t>
      </w:r>
      <w:proofErr w:type="gramStart"/>
      <w:r w:rsidRPr="0028553A">
        <w:rPr>
          <w:rFonts w:ascii="Times New Roman" w:hAnsi="Times New Roman" w:cs="Times New Roman"/>
          <w:bCs/>
        </w:rPr>
        <w:t>2021</w:t>
      </w:r>
      <w:r w:rsidR="001C3B81" w:rsidRPr="0028553A">
        <w:rPr>
          <w:rFonts w:ascii="Times New Roman" w:hAnsi="Times New Roman" w:cs="Times New Roman"/>
          <w:bCs/>
        </w:rPr>
        <w:t xml:space="preserve">  учебный</w:t>
      </w:r>
      <w:proofErr w:type="gramEnd"/>
      <w:r w:rsidR="001C3B81" w:rsidRPr="0028553A">
        <w:rPr>
          <w:rFonts w:ascii="Times New Roman" w:hAnsi="Times New Roman" w:cs="Times New Roman"/>
          <w:bCs/>
        </w:rPr>
        <w:t xml:space="preserve"> год.</w:t>
      </w:r>
    </w:p>
    <w:p w:rsidR="001C3B81" w:rsidRPr="0028553A" w:rsidRDefault="001C3B81" w:rsidP="001C3B8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28553A">
        <w:rPr>
          <w:rFonts w:ascii="Times New Roman" w:hAnsi="Times New Roman" w:cs="Times New Roman"/>
        </w:rPr>
        <w:t>Использование  ИКТ</w:t>
      </w:r>
      <w:proofErr w:type="gramEnd"/>
      <w:r w:rsidRPr="0028553A">
        <w:rPr>
          <w:rFonts w:ascii="Times New Roman" w:hAnsi="Times New Roman" w:cs="Times New Roman"/>
        </w:rPr>
        <w:t xml:space="preserve"> в начальной школе – как одно из условий   повышения  качества  образования</w:t>
      </w:r>
    </w:p>
    <w:p w:rsidR="001C3B81" w:rsidRPr="0028553A" w:rsidRDefault="001C3B81" w:rsidP="001C3B8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553A">
        <w:rPr>
          <w:rFonts w:ascii="Times New Roman" w:hAnsi="Times New Roman" w:cs="Times New Roman"/>
        </w:rPr>
        <w:t xml:space="preserve"> Создание образовательного </w:t>
      </w:r>
      <w:proofErr w:type="gramStart"/>
      <w:r w:rsidRPr="0028553A">
        <w:rPr>
          <w:rFonts w:ascii="Times New Roman" w:hAnsi="Times New Roman" w:cs="Times New Roman"/>
        </w:rPr>
        <w:t>пространства  для</w:t>
      </w:r>
      <w:proofErr w:type="gramEnd"/>
      <w:r w:rsidRPr="0028553A">
        <w:rPr>
          <w:rFonts w:ascii="Times New Roman" w:hAnsi="Times New Roman" w:cs="Times New Roman"/>
        </w:rPr>
        <w:t xml:space="preserve">  самореализации  учителя и обучающихся</w:t>
      </w:r>
    </w:p>
    <w:p w:rsidR="001C3B81" w:rsidRPr="0028553A" w:rsidRDefault="001C3B81" w:rsidP="001C3B81">
      <w:pPr>
        <w:jc w:val="both"/>
        <w:rPr>
          <w:rFonts w:ascii="Times New Roman" w:hAnsi="Times New Roman" w:cs="Times New Roman"/>
        </w:rPr>
      </w:pPr>
      <w:r w:rsidRPr="0028553A">
        <w:rPr>
          <w:rFonts w:ascii="Times New Roman" w:hAnsi="Times New Roman" w:cs="Times New Roman"/>
        </w:rPr>
        <w:t xml:space="preserve">  5. Инновационный подход к организации </w:t>
      </w:r>
      <w:proofErr w:type="spellStart"/>
      <w:r w:rsidRPr="0028553A">
        <w:rPr>
          <w:rFonts w:ascii="Times New Roman" w:hAnsi="Times New Roman" w:cs="Times New Roman"/>
        </w:rPr>
        <w:t>контрольно</w:t>
      </w:r>
      <w:proofErr w:type="spellEnd"/>
      <w:r w:rsidRPr="0028553A">
        <w:rPr>
          <w:rFonts w:ascii="Times New Roman" w:hAnsi="Times New Roman" w:cs="Times New Roman"/>
        </w:rPr>
        <w:t xml:space="preserve"> – оценочной деятельности в </w:t>
      </w:r>
      <w:proofErr w:type="gramStart"/>
      <w:r w:rsidRPr="0028553A">
        <w:rPr>
          <w:rFonts w:ascii="Times New Roman" w:hAnsi="Times New Roman" w:cs="Times New Roman"/>
        </w:rPr>
        <w:t>условиях  реализации</w:t>
      </w:r>
      <w:proofErr w:type="gramEnd"/>
      <w:r w:rsidRPr="0028553A">
        <w:rPr>
          <w:rFonts w:ascii="Times New Roman" w:hAnsi="Times New Roman" w:cs="Times New Roman"/>
        </w:rPr>
        <w:t xml:space="preserve"> ФГОС НОО</w:t>
      </w:r>
    </w:p>
    <w:p w:rsidR="001C3B81" w:rsidRPr="0028553A" w:rsidRDefault="001C3B81" w:rsidP="001C3B81">
      <w:pPr>
        <w:jc w:val="both"/>
        <w:rPr>
          <w:rFonts w:ascii="Times New Roman" w:hAnsi="Times New Roman" w:cs="Times New Roman"/>
        </w:rPr>
      </w:pPr>
      <w:r w:rsidRPr="0028553A">
        <w:rPr>
          <w:rFonts w:ascii="Times New Roman" w:hAnsi="Times New Roman" w:cs="Times New Roman"/>
        </w:rPr>
        <w:t xml:space="preserve"> </w:t>
      </w:r>
      <w:proofErr w:type="gramStart"/>
      <w:r w:rsidRPr="0028553A">
        <w:rPr>
          <w:rFonts w:ascii="Times New Roman" w:eastAsia="Calibri" w:hAnsi="Times New Roman" w:cs="Times New Roman"/>
          <w:bCs/>
        </w:rPr>
        <w:t>6 .</w:t>
      </w:r>
      <w:r w:rsidRPr="0028553A">
        <w:rPr>
          <w:rFonts w:ascii="Times New Roman" w:hAnsi="Times New Roman" w:cs="Times New Roman"/>
        </w:rPr>
        <w:t>Подведение</w:t>
      </w:r>
      <w:proofErr w:type="gramEnd"/>
      <w:r w:rsidRPr="0028553A">
        <w:rPr>
          <w:rFonts w:ascii="Times New Roman" w:hAnsi="Times New Roman" w:cs="Times New Roman"/>
        </w:rPr>
        <w:t xml:space="preserve"> итогов работы учителей начальной школы за год.             Планирование работы на следующий учебный год.  </w:t>
      </w:r>
    </w:p>
    <w:p w:rsidR="001C3B81" w:rsidRPr="0028553A" w:rsidRDefault="001C3B81" w:rsidP="001C3B81">
      <w:pPr>
        <w:tabs>
          <w:tab w:val="left" w:pos="5670"/>
        </w:tabs>
        <w:rPr>
          <w:rFonts w:ascii="Times New Roman" w:hAnsi="Times New Roman" w:cs="Times New Roman"/>
        </w:rPr>
      </w:pPr>
      <w:r w:rsidRPr="0028553A">
        <w:rPr>
          <w:rFonts w:ascii="Times New Roman" w:hAnsi="Times New Roman" w:cs="Times New Roman"/>
        </w:rPr>
        <w:t xml:space="preserve">        Учителя начал</w:t>
      </w:r>
      <w:r w:rsidR="0028553A" w:rsidRPr="0028553A">
        <w:rPr>
          <w:rFonts w:ascii="Times New Roman" w:hAnsi="Times New Roman" w:cs="Times New Roman"/>
        </w:rPr>
        <w:t xml:space="preserve">ьных классов на </w:t>
      </w:r>
      <w:proofErr w:type="gramStart"/>
      <w:r w:rsidR="0028553A" w:rsidRPr="0028553A">
        <w:rPr>
          <w:rFonts w:ascii="Times New Roman" w:hAnsi="Times New Roman" w:cs="Times New Roman"/>
        </w:rPr>
        <w:t>протяжении  2020</w:t>
      </w:r>
      <w:proofErr w:type="gramEnd"/>
      <w:r w:rsidR="0028553A" w:rsidRPr="0028553A">
        <w:rPr>
          <w:rFonts w:ascii="Times New Roman" w:hAnsi="Times New Roman" w:cs="Times New Roman"/>
        </w:rPr>
        <w:t xml:space="preserve"> – 2021</w:t>
      </w:r>
      <w:r w:rsidRPr="0028553A">
        <w:rPr>
          <w:rFonts w:ascii="Times New Roman" w:hAnsi="Times New Roman" w:cs="Times New Roman"/>
        </w:rPr>
        <w:t xml:space="preserve">  учебного года </w:t>
      </w:r>
    </w:p>
    <w:p w:rsidR="001C3B81" w:rsidRPr="0028553A" w:rsidRDefault="001C3B81" w:rsidP="001C3B81">
      <w:pPr>
        <w:tabs>
          <w:tab w:val="left" w:pos="5670"/>
        </w:tabs>
        <w:rPr>
          <w:rFonts w:ascii="Times New Roman" w:hAnsi="Times New Roman" w:cs="Times New Roman"/>
        </w:rPr>
      </w:pPr>
      <w:r w:rsidRPr="0028553A">
        <w:rPr>
          <w:rFonts w:ascii="Times New Roman" w:hAnsi="Times New Roman" w:cs="Times New Roman"/>
        </w:rPr>
        <w:t xml:space="preserve"> </w:t>
      </w:r>
      <w:proofErr w:type="gramStart"/>
      <w:r w:rsidRPr="0028553A">
        <w:rPr>
          <w:rFonts w:ascii="Times New Roman" w:hAnsi="Times New Roman" w:cs="Times New Roman"/>
        </w:rPr>
        <w:t>работали</w:t>
      </w:r>
      <w:proofErr w:type="gramEnd"/>
      <w:r w:rsidRPr="0028553A">
        <w:rPr>
          <w:rFonts w:ascii="Times New Roman" w:hAnsi="Times New Roman" w:cs="Times New Roman"/>
        </w:rPr>
        <w:t xml:space="preserve"> над темами по самообразованию: изучали публикации, делились своими наработками,  выступали с докладами на МО, проводили открытые уроки и внеклассные мероприятии</w:t>
      </w:r>
    </w:p>
    <w:p w:rsidR="001C3B81" w:rsidRPr="0028553A" w:rsidRDefault="001C3B81" w:rsidP="001C3B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C3B81" w:rsidRPr="0028553A" w:rsidRDefault="0028553A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8553A">
        <w:rPr>
          <w:rFonts w:ascii="Times New Roman" w:hAnsi="Times New Roman" w:cs="Times New Roman"/>
          <w:b/>
          <w:sz w:val="20"/>
          <w:szCs w:val="20"/>
        </w:rPr>
        <w:t>НЕ проведен «День открытых дверей» для родителей (в связи с распространением инфекции КОВИД-19).</w:t>
      </w:r>
    </w:p>
    <w:p w:rsidR="001C3B81" w:rsidRPr="0028553A" w:rsidRDefault="001C3B81" w:rsidP="001C3B8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553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</w:p>
    <w:p w:rsidR="001C3B81" w:rsidRPr="0028553A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5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Вывод:</w:t>
      </w:r>
      <w:r w:rsidRPr="002855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вся деятельность методического совета способствовала росту педагогического мастерства учителя, повышению качества учебно-</w:t>
      </w:r>
      <w:proofErr w:type="gramStart"/>
      <w:r w:rsidRPr="0028553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воспитательного  процесса</w:t>
      </w:r>
      <w:proofErr w:type="gramEnd"/>
      <w:r w:rsidRPr="002855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внедрению новых стандартов.</w:t>
      </w:r>
    </w:p>
    <w:p w:rsidR="001C3B81" w:rsidRPr="0028553A" w:rsidRDefault="001C3B81" w:rsidP="001C3B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553A">
        <w:rPr>
          <w:rFonts w:ascii="Times New Roman" w:hAnsi="Times New Roman" w:cs="Times New Roman"/>
          <w:sz w:val="24"/>
          <w:szCs w:val="24"/>
        </w:rPr>
        <w:t>Анализ состояния методической работы в школе выявил, что имеются внутренние резервы для улучшения педагогического труда, которые заключаются в целенаправленном использовании инициативы и творческого потенциала педагогов. Основными проблемами, мешающими более эффективной, результативной работе, являются: недостаточный уровень творческой инициативы и нежелание заниматься инновационной и исследовательской деятельностью.</w:t>
      </w:r>
    </w:p>
    <w:p w:rsidR="001C3B81" w:rsidRPr="0028553A" w:rsidRDefault="001C3B81" w:rsidP="001C3B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8553A">
        <w:rPr>
          <w:rFonts w:ascii="Times New Roman" w:hAnsi="Times New Roman" w:cs="Times New Roman"/>
          <w:b/>
          <w:bCs/>
          <w:sz w:val="24"/>
          <w:szCs w:val="24"/>
        </w:rPr>
        <w:t>Также  следующие</w:t>
      </w:r>
      <w:proofErr w:type="gramEnd"/>
      <w:r w:rsidRPr="0028553A">
        <w:rPr>
          <w:rFonts w:ascii="Times New Roman" w:hAnsi="Times New Roman" w:cs="Times New Roman"/>
          <w:b/>
          <w:bCs/>
          <w:sz w:val="24"/>
          <w:szCs w:val="24"/>
        </w:rPr>
        <w:t xml:space="preserve"> проблемы остаются актуальными</w:t>
      </w:r>
      <w:r w:rsidRPr="0028553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C3B81" w:rsidRPr="0028553A" w:rsidRDefault="001C3B81" w:rsidP="001C3B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553A">
        <w:rPr>
          <w:rFonts w:ascii="Times New Roman" w:hAnsi="Times New Roman" w:cs="Times New Roman"/>
          <w:sz w:val="24"/>
          <w:szCs w:val="24"/>
        </w:rPr>
        <w:t>▪</w:t>
      </w:r>
      <w:r w:rsidRPr="0028553A">
        <w:rPr>
          <w:rFonts w:ascii="Times New Roman" w:hAnsi="Times New Roman" w:cs="Times New Roman"/>
          <w:sz w:val="24"/>
          <w:szCs w:val="24"/>
        </w:rPr>
        <w:t xml:space="preserve">Пассивное отношение ряда педагогов школы к обмену опытом, к перспективам развития, как личностного, так и развития школы: </w:t>
      </w:r>
    </w:p>
    <w:p w:rsidR="001C3B81" w:rsidRPr="0028553A" w:rsidRDefault="001C3B81" w:rsidP="001C3B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553A">
        <w:rPr>
          <w:rFonts w:ascii="Times New Roman" w:hAnsi="Times New Roman" w:cs="Times New Roman"/>
          <w:sz w:val="24"/>
          <w:szCs w:val="24"/>
        </w:rPr>
        <w:t xml:space="preserve">- по формированию проектного мышления </w:t>
      </w:r>
    </w:p>
    <w:p w:rsidR="001C3B81" w:rsidRPr="0028553A" w:rsidRDefault="001C3B81" w:rsidP="001C3B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553A">
        <w:rPr>
          <w:rFonts w:ascii="Times New Roman" w:hAnsi="Times New Roman" w:cs="Times New Roman"/>
          <w:sz w:val="24"/>
          <w:szCs w:val="24"/>
        </w:rPr>
        <w:t xml:space="preserve">- по совершенствованию аналитической культуры </w:t>
      </w:r>
    </w:p>
    <w:p w:rsidR="001C3B81" w:rsidRPr="0028553A" w:rsidRDefault="001C3B81" w:rsidP="001C3B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553A">
        <w:rPr>
          <w:rFonts w:ascii="Times New Roman" w:hAnsi="Times New Roman" w:cs="Times New Roman"/>
          <w:sz w:val="24"/>
          <w:szCs w:val="24"/>
        </w:rPr>
        <w:t xml:space="preserve">- по овладению современными технологиями оценивания </w:t>
      </w:r>
    </w:p>
    <w:p w:rsidR="001C3B81" w:rsidRPr="0028553A" w:rsidRDefault="001C3B81" w:rsidP="001C3B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553A">
        <w:rPr>
          <w:rFonts w:ascii="Times New Roman" w:hAnsi="Times New Roman" w:cs="Times New Roman"/>
          <w:sz w:val="24"/>
          <w:szCs w:val="24"/>
        </w:rPr>
        <w:lastRenderedPageBreak/>
        <w:t xml:space="preserve">- к разрешению проблемных вопросов качественной подготовки учащихся к олимпиадам и НОУ. </w:t>
      </w:r>
    </w:p>
    <w:p w:rsidR="001C3B81" w:rsidRPr="0028553A" w:rsidRDefault="001C3B81" w:rsidP="001C3B81">
      <w:pPr>
        <w:autoSpaceDE w:val="0"/>
        <w:autoSpaceDN w:val="0"/>
        <w:adjustRightInd w:val="0"/>
        <w:spacing w:after="9" w:line="240" w:lineRule="auto"/>
        <w:rPr>
          <w:rFonts w:ascii="Times New Roman" w:hAnsi="Times New Roman" w:cs="Times New Roman"/>
          <w:sz w:val="24"/>
          <w:szCs w:val="24"/>
        </w:rPr>
      </w:pPr>
      <w:r w:rsidRPr="0028553A">
        <w:rPr>
          <w:rFonts w:ascii="Times New Roman" w:hAnsi="Times New Roman" w:cs="Times New Roman"/>
          <w:sz w:val="24"/>
          <w:szCs w:val="24"/>
        </w:rPr>
        <w:t>▪</w:t>
      </w:r>
      <w:r w:rsidRPr="0028553A">
        <w:rPr>
          <w:rFonts w:ascii="Times New Roman" w:hAnsi="Times New Roman" w:cs="Times New Roman"/>
          <w:sz w:val="24"/>
          <w:szCs w:val="24"/>
        </w:rPr>
        <w:t xml:space="preserve">Проблема профессионального и грамотного анализа собственного опыта и опыта своих коллег. </w:t>
      </w:r>
    </w:p>
    <w:p w:rsidR="001C3B81" w:rsidRPr="0028553A" w:rsidRDefault="001C3B81" w:rsidP="001C3B81">
      <w:pPr>
        <w:ind w:left="360"/>
        <w:rPr>
          <w:rFonts w:ascii="Times New Roman" w:hAnsi="Times New Roman" w:cs="Times New Roman"/>
          <w:sz w:val="24"/>
          <w:szCs w:val="24"/>
        </w:rPr>
      </w:pPr>
      <w:r w:rsidRPr="0028553A">
        <w:rPr>
          <w:rFonts w:ascii="Times New Roman" w:hAnsi="Times New Roman" w:cs="Times New Roman"/>
          <w:sz w:val="24"/>
          <w:szCs w:val="24"/>
        </w:rPr>
        <w:t>▪</w:t>
      </w:r>
      <w:r w:rsidRPr="0028553A">
        <w:rPr>
          <w:rFonts w:ascii="Times New Roman" w:hAnsi="Times New Roman" w:cs="Times New Roman"/>
          <w:sz w:val="24"/>
          <w:szCs w:val="24"/>
        </w:rPr>
        <w:t xml:space="preserve">Недостаточно организованное </w:t>
      </w:r>
      <w:proofErr w:type="spellStart"/>
      <w:r w:rsidRPr="0028553A">
        <w:rPr>
          <w:rFonts w:ascii="Times New Roman" w:hAnsi="Times New Roman" w:cs="Times New Roman"/>
          <w:sz w:val="24"/>
          <w:szCs w:val="24"/>
        </w:rPr>
        <w:t>взаимопосещение</w:t>
      </w:r>
      <w:proofErr w:type="spellEnd"/>
      <w:r w:rsidRPr="0028553A">
        <w:rPr>
          <w:rFonts w:ascii="Times New Roman" w:hAnsi="Times New Roman" w:cs="Times New Roman"/>
          <w:sz w:val="24"/>
          <w:szCs w:val="24"/>
        </w:rPr>
        <w:t xml:space="preserve"> уроков своих коллег.</w:t>
      </w:r>
    </w:p>
    <w:p w:rsidR="001C3B81" w:rsidRPr="0028553A" w:rsidRDefault="001C3B81" w:rsidP="001C3B81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28553A">
        <w:rPr>
          <w:rFonts w:ascii="Times New Roman" w:hAnsi="Times New Roman" w:cs="Times New Roman"/>
          <w:b/>
          <w:sz w:val="24"/>
          <w:szCs w:val="24"/>
        </w:rPr>
        <w:t>Задачи на новый учебный год:</w:t>
      </w:r>
    </w:p>
    <w:p w:rsidR="001C3B81" w:rsidRPr="0028553A" w:rsidRDefault="001C3B81" w:rsidP="001C3B8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8553A">
        <w:rPr>
          <w:rFonts w:ascii="Times New Roman" w:hAnsi="Times New Roman" w:cs="Times New Roman"/>
          <w:sz w:val="24"/>
          <w:szCs w:val="24"/>
        </w:rPr>
        <w:t xml:space="preserve">1. совершенствовать </w:t>
      </w:r>
      <w:proofErr w:type="gramStart"/>
      <w:r w:rsidRPr="0028553A">
        <w:rPr>
          <w:rFonts w:ascii="Times New Roman" w:hAnsi="Times New Roman" w:cs="Times New Roman"/>
          <w:sz w:val="24"/>
          <w:szCs w:val="24"/>
        </w:rPr>
        <w:t>педагогическое  мастерство</w:t>
      </w:r>
      <w:proofErr w:type="gramEnd"/>
      <w:r w:rsidRPr="0028553A">
        <w:rPr>
          <w:rFonts w:ascii="Times New Roman" w:hAnsi="Times New Roman" w:cs="Times New Roman"/>
          <w:sz w:val="24"/>
          <w:szCs w:val="24"/>
        </w:rPr>
        <w:t xml:space="preserve"> по овладению  современными  образовательными технологиями;</w:t>
      </w:r>
    </w:p>
    <w:p w:rsidR="001C3B81" w:rsidRPr="0028553A" w:rsidRDefault="001C3B81" w:rsidP="001C3B8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8553A">
        <w:rPr>
          <w:rFonts w:ascii="Times New Roman" w:hAnsi="Times New Roman" w:cs="Times New Roman"/>
          <w:sz w:val="24"/>
          <w:szCs w:val="24"/>
        </w:rPr>
        <w:t>2.Руководителю ШМО:</w:t>
      </w:r>
    </w:p>
    <w:p w:rsidR="001C3B81" w:rsidRPr="0028553A" w:rsidRDefault="001C3B81" w:rsidP="001C3B8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8553A">
        <w:rPr>
          <w:rFonts w:ascii="Times New Roman" w:hAnsi="Times New Roman" w:cs="Times New Roman"/>
          <w:sz w:val="24"/>
          <w:szCs w:val="24"/>
        </w:rPr>
        <w:t>-разнообразить формы проведения заседаний МО (круглый стол, творческий отчет, деловые игры, мастер-классы);</w:t>
      </w:r>
    </w:p>
    <w:p w:rsidR="001C3B81" w:rsidRPr="0028553A" w:rsidRDefault="001C3B81" w:rsidP="001C3B8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8553A">
        <w:rPr>
          <w:rFonts w:ascii="Times New Roman" w:hAnsi="Times New Roman" w:cs="Times New Roman"/>
          <w:sz w:val="24"/>
          <w:szCs w:val="24"/>
        </w:rPr>
        <w:t>- активнее выявлять, обобщать и распространять опыт творчески работающих учителей;</w:t>
      </w:r>
    </w:p>
    <w:p w:rsidR="001C3B81" w:rsidRPr="0028553A" w:rsidRDefault="001C3B81" w:rsidP="001C3B8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8553A">
        <w:rPr>
          <w:rFonts w:ascii="Times New Roman" w:hAnsi="Times New Roman" w:cs="Times New Roman"/>
          <w:sz w:val="24"/>
          <w:szCs w:val="24"/>
        </w:rPr>
        <w:t>-формировать методическую культуру педагогов.</w:t>
      </w:r>
    </w:p>
    <w:p w:rsidR="001C3B81" w:rsidRPr="0028553A" w:rsidRDefault="001C3B81" w:rsidP="001C3B8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8553A">
        <w:rPr>
          <w:rFonts w:ascii="Times New Roman" w:hAnsi="Times New Roman" w:cs="Times New Roman"/>
          <w:sz w:val="24"/>
          <w:szCs w:val="24"/>
        </w:rPr>
        <w:t>3.повышать положительную мотивацию к обучению у обучающихся через повышение качества учебных занятий на основе внедрения современных образовательных технологий;</w:t>
      </w:r>
    </w:p>
    <w:p w:rsidR="001C3B81" w:rsidRPr="0028553A" w:rsidRDefault="001C3B81" w:rsidP="001C3B8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8553A">
        <w:rPr>
          <w:rFonts w:ascii="Times New Roman" w:hAnsi="Times New Roman" w:cs="Times New Roman"/>
          <w:sz w:val="24"/>
          <w:szCs w:val="24"/>
        </w:rPr>
        <w:t xml:space="preserve">4.Активизировать работу по представлению педагогического опыта на сайте школы-сада </w:t>
      </w:r>
      <w:proofErr w:type="gramStart"/>
      <w:r w:rsidRPr="0028553A">
        <w:rPr>
          <w:rFonts w:ascii="Times New Roman" w:hAnsi="Times New Roman" w:cs="Times New Roman"/>
          <w:sz w:val="24"/>
          <w:szCs w:val="24"/>
        </w:rPr>
        <w:t>( персональном</w:t>
      </w:r>
      <w:proofErr w:type="gramEnd"/>
      <w:r w:rsidRPr="0028553A">
        <w:rPr>
          <w:rFonts w:ascii="Times New Roman" w:hAnsi="Times New Roman" w:cs="Times New Roman"/>
          <w:sz w:val="24"/>
          <w:szCs w:val="24"/>
        </w:rPr>
        <w:t xml:space="preserve"> сайте);</w:t>
      </w:r>
    </w:p>
    <w:p w:rsidR="001C3B81" w:rsidRPr="0028553A" w:rsidRDefault="001C3B81" w:rsidP="001C3B8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8553A">
        <w:rPr>
          <w:rFonts w:ascii="Times New Roman" w:hAnsi="Times New Roman" w:cs="Times New Roman"/>
          <w:sz w:val="24"/>
          <w:szCs w:val="24"/>
        </w:rPr>
        <w:t>5.Совершенствовать работу с одаренными детьми;</w:t>
      </w:r>
    </w:p>
    <w:p w:rsidR="001C3B81" w:rsidRPr="0028553A" w:rsidRDefault="001C3B81" w:rsidP="001C3B81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B81" w:rsidRPr="001C3B81" w:rsidRDefault="001C3B81" w:rsidP="001C3B81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ПЕДАГОГИЧЕСКИЕ КАДРЫ</w:t>
      </w:r>
    </w:p>
    <w:p w:rsidR="001C3B81" w:rsidRPr="001C3B81" w:rsidRDefault="001C3B81" w:rsidP="001C3B81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3B81" w:rsidRPr="001C3B81" w:rsidRDefault="001C3B81" w:rsidP="001C3B81">
      <w:pPr>
        <w:numPr>
          <w:ilvl w:val="0"/>
          <w:numId w:val="6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Подбор и расстановка кадров, повышение квалификации и аттестация педагогических кадров.</w:t>
      </w:r>
    </w:p>
    <w:p w:rsidR="001C3B81" w:rsidRPr="001C3B81" w:rsidRDefault="001C3B81" w:rsidP="001C3B81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Цель анализа</w:t>
      </w: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анализ подбора и расстановки кадров, выявление результативности повышения квалификации, педагогического мастерства </w:t>
      </w:r>
      <w:proofErr w:type="gram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и  аттестация</w:t>
      </w:r>
      <w:proofErr w:type="gram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кадров.</w:t>
      </w:r>
    </w:p>
    <w:p w:rsidR="001C3B81" w:rsidRPr="001C3B81" w:rsidRDefault="001C3B81" w:rsidP="001C3B81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B81" w:rsidRPr="001C3B81" w:rsidRDefault="001C3B81" w:rsidP="001C3B81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Профессионализм педагога определяется профессиональной пригодностью- совокупностью психофизических особенностей и наличием у педагога специальных знаний, умений и навыков; профессиональным самоопределением –поиском себя в профессии, собственной профессиональной роли, профессионального имиджа, индивидуального стиля профессиональной деятельности; саморазвитием – целенаправленным формированием в себе тех качеств, которые необходимы для выполнения профессиональной деятельности. Отличительными чертами педагога, который стремится достичь мастерства, являются постоянное самосовершенствование, самокритичность, эрудиция и высокая культура труда.</w:t>
      </w:r>
    </w:p>
    <w:p w:rsidR="001C3B81" w:rsidRPr="001C3B81" w:rsidRDefault="001C3B81" w:rsidP="001C3B81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B81" w:rsidRPr="001C3B81" w:rsidRDefault="001C3B81" w:rsidP="001C3B81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А) кадровый и качественный состав педагогических кадров</w:t>
      </w:r>
    </w:p>
    <w:p w:rsidR="001C3B81" w:rsidRPr="001C3B81" w:rsidRDefault="001C3B81" w:rsidP="001C3B81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1C3B81" w:rsidRPr="001C3B81" w:rsidRDefault="001C3B81" w:rsidP="001C3B81">
      <w:pPr>
        <w:spacing w:after="0" w:line="240" w:lineRule="auto"/>
        <w:ind w:right="1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2020-2021 учебном году в педагогический коллектив школы входило 11 педагогов и воспитателей </w:t>
      </w:r>
      <w:proofErr w:type="gram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( в</w:t>
      </w:r>
      <w:proofErr w:type="gram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директор и завуч школы-сада)+ 1 библиотекарь. Из них: </w:t>
      </w:r>
      <w:proofErr w:type="gram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имеют :первую</w:t>
      </w:r>
      <w:proofErr w:type="gram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категорию  – 4, на соответствие занимаемой должности- 4, 3 –нет категории ( 1 –</w:t>
      </w:r>
      <w:proofErr w:type="spell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</w:t>
      </w:r>
      <w:proofErr w:type="spell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C3B81" w:rsidRPr="001C3B81" w:rsidRDefault="001C3B81" w:rsidP="001C3B81">
      <w:pPr>
        <w:spacing w:after="0" w:line="240" w:lineRule="auto"/>
        <w:ind w:right="1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Стаж работы учителей и воспитателей:</w:t>
      </w:r>
    </w:p>
    <w:p w:rsidR="001C3B81" w:rsidRPr="001C3B81" w:rsidRDefault="001C3B81" w:rsidP="001C3B81">
      <w:pPr>
        <w:spacing w:after="0" w:line="240" w:lineRule="auto"/>
        <w:ind w:right="1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 20 до 30 </w:t>
      </w:r>
      <w:proofErr w:type="gram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лет:   </w:t>
      </w:r>
      <w:proofErr w:type="gram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         ( 9 %);                                                                                         </w:t>
      </w:r>
    </w:p>
    <w:p w:rsidR="001C3B81" w:rsidRPr="001C3B81" w:rsidRDefault="001C3B81" w:rsidP="001C3B81">
      <w:pPr>
        <w:spacing w:after="0" w:line="240" w:lineRule="auto"/>
        <w:ind w:right="1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 30 до 40 лет: 2 </w:t>
      </w:r>
      <w:proofErr w:type="gram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педагога  (</w:t>
      </w:r>
      <w:proofErr w:type="gram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18 %);                                                                                                                                                                                             </w:t>
      </w:r>
    </w:p>
    <w:p w:rsidR="001C3B81" w:rsidRPr="001C3B81" w:rsidRDefault="001C3B81" w:rsidP="001C3B81">
      <w:pPr>
        <w:spacing w:after="0" w:line="240" w:lineRule="auto"/>
        <w:ind w:right="17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 5 лет: 1 учитель и 1 воспитатель </w:t>
      </w:r>
      <w:proofErr w:type="gram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( 18</w:t>
      </w:r>
      <w:proofErr w:type="gram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%).</w:t>
      </w:r>
    </w:p>
    <w:p w:rsidR="001C3B81" w:rsidRPr="001C3B81" w:rsidRDefault="001C3B81" w:rsidP="001C3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  <w:t>-от 5 до 10 лет: 5 (45,45 %)</w:t>
      </w:r>
    </w:p>
    <w:p w:rsidR="001C3B81" w:rsidRPr="001C3B81" w:rsidRDefault="001C3B81" w:rsidP="001C3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  <w:t>-от 10 до 20 лет: 1(9 %)</w:t>
      </w:r>
    </w:p>
    <w:p w:rsidR="001C3B81" w:rsidRPr="001C3B81" w:rsidRDefault="001C3B81" w:rsidP="001C3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  <w:lastRenderedPageBreak/>
        <w:t>А) по уровню образования:</w:t>
      </w:r>
    </w:p>
    <w:p w:rsidR="001C3B81" w:rsidRPr="001C3B81" w:rsidRDefault="001C3B81" w:rsidP="001C3B81">
      <w:pPr>
        <w:spacing w:after="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1804"/>
        <w:gridCol w:w="2244"/>
        <w:gridCol w:w="2172"/>
      </w:tblGrid>
      <w:tr w:rsidR="001C3B81" w:rsidRPr="001C3B81" w:rsidTr="0078118E">
        <w:trPr>
          <w:trHeight w:hRule="exact" w:val="658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3B81" w:rsidRPr="001C3B81" w:rsidRDefault="001C3B81" w:rsidP="001C3B81">
            <w:pPr>
              <w:shd w:val="clear" w:color="auto" w:fill="FFFFFF"/>
              <w:spacing w:after="0" w:line="240" w:lineRule="auto"/>
              <w:ind w:right="4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Категория </w:t>
            </w:r>
            <w:r w:rsidRPr="001C3B8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специалистов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1C3B81" w:rsidRPr="001C3B81" w:rsidRDefault="001C3B81" w:rsidP="001C3B81">
            <w:pPr>
              <w:shd w:val="clear" w:color="auto" w:fill="FFFFFF"/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Высшее </w:t>
            </w:r>
            <w:r w:rsidRPr="001C3B8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3B81" w:rsidRPr="001C3B81" w:rsidRDefault="001C3B81" w:rsidP="001C3B81">
            <w:pPr>
              <w:shd w:val="clear" w:color="auto" w:fill="FFFFFF"/>
              <w:spacing w:after="0" w:line="240" w:lineRule="auto"/>
              <w:ind w:right="2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Незаконченное </w:t>
            </w:r>
            <w:r w:rsidRPr="001C3B8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3B81" w:rsidRPr="001C3B81" w:rsidRDefault="001C3B81" w:rsidP="001C3B81">
            <w:pPr>
              <w:shd w:val="clear" w:color="auto" w:fill="FFFFFF"/>
              <w:spacing w:after="0" w:line="240" w:lineRule="auto"/>
              <w:ind w:right="2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Среднее </w:t>
            </w:r>
            <w:r w:rsidRPr="001C3B8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специальное</w:t>
            </w:r>
          </w:p>
        </w:tc>
      </w:tr>
      <w:tr w:rsidR="001C3B81" w:rsidRPr="001C3B81" w:rsidTr="0078118E">
        <w:trPr>
          <w:trHeight w:hRule="exact" w:val="52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3B81" w:rsidRPr="001C3B81" w:rsidRDefault="001C3B81" w:rsidP="001C3B81">
            <w:pPr>
              <w:shd w:val="clear" w:color="auto" w:fill="FFFFFF"/>
              <w:spacing w:after="0" w:line="240" w:lineRule="auto"/>
              <w:ind w:right="7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Учителя </w:t>
            </w:r>
            <w:r w:rsidRPr="001C3B8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начальных к</w:t>
            </w:r>
            <w:r w:rsidRPr="001C3B8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лассов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1C3B81" w:rsidRPr="001C3B81" w:rsidRDefault="001C3B81" w:rsidP="001C3B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3B81" w:rsidRPr="001C3B81" w:rsidRDefault="001C3B81" w:rsidP="001C3B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3B81" w:rsidRPr="001C3B81" w:rsidRDefault="001C3B81" w:rsidP="001C3B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C3B81" w:rsidRPr="001C3B81" w:rsidTr="0078118E">
        <w:trPr>
          <w:trHeight w:hRule="exact" w:val="29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3B81" w:rsidRPr="001C3B81" w:rsidRDefault="001C3B81" w:rsidP="001C3B81">
            <w:pPr>
              <w:shd w:val="clear" w:color="auto" w:fill="FFFFFF"/>
              <w:spacing w:after="0" w:line="240" w:lineRule="auto"/>
              <w:ind w:right="2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1C3B81" w:rsidRPr="001C3B81" w:rsidRDefault="001C3B81" w:rsidP="001C3B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3B81" w:rsidRPr="001C3B81" w:rsidRDefault="001C3B81" w:rsidP="001C3B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0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3B81" w:rsidRPr="001C3B81" w:rsidRDefault="001C3B81" w:rsidP="001C3B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2</w:t>
            </w:r>
          </w:p>
        </w:tc>
      </w:tr>
    </w:tbl>
    <w:p w:rsidR="001C3B81" w:rsidRPr="001C3B81" w:rsidRDefault="001C3B81" w:rsidP="001C3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u w:val="single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u w:val="single"/>
          <w:lang w:eastAsia="ru-RU"/>
        </w:rPr>
        <w:t xml:space="preserve"> </w:t>
      </w:r>
      <w:proofErr w:type="gramStart"/>
      <w:r w:rsidRPr="001C3B8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u w:val="single"/>
          <w:lang w:eastAsia="ru-RU"/>
        </w:rPr>
        <w:t>Б)по</w:t>
      </w:r>
      <w:proofErr w:type="gramEnd"/>
      <w:r w:rsidRPr="001C3B8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u w:val="single"/>
          <w:lang w:eastAsia="ru-RU"/>
        </w:rPr>
        <w:t xml:space="preserve"> квалификационным категориям:</w:t>
      </w:r>
    </w:p>
    <w:p w:rsidR="001C3B81" w:rsidRPr="001C3B81" w:rsidRDefault="001C3B81" w:rsidP="001C3B81">
      <w:pPr>
        <w:spacing w:after="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69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3"/>
        <w:gridCol w:w="2410"/>
        <w:gridCol w:w="2694"/>
      </w:tblGrid>
      <w:tr w:rsidR="001C3B81" w:rsidRPr="001C3B81" w:rsidTr="0078118E">
        <w:trPr>
          <w:trHeight w:hRule="exact" w:val="95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3B81" w:rsidRPr="001C3B81" w:rsidRDefault="001C3B81" w:rsidP="001C3B81">
            <w:pPr>
              <w:shd w:val="clear" w:color="auto" w:fill="FFFFFF"/>
              <w:spacing w:after="0" w:line="240" w:lineRule="auto"/>
              <w:ind w:right="1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Работники с высшей </w:t>
            </w:r>
            <w:r w:rsidRPr="001C3B8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категорией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3B81" w:rsidRPr="001C3B81" w:rsidRDefault="001C3B81" w:rsidP="001C3B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 I</w:t>
            </w:r>
            <w:r w:rsidRPr="001C3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3B8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квалификационной </w:t>
            </w:r>
            <w:r w:rsidRPr="001C3B8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категорией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3B81" w:rsidRPr="001C3B81" w:rsidRDefault="001C3B81" w:rsidP="001C3B81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занимаемой должности</w:t>
            </w:r>
          </w:p>
        </w:tc>
      </w:tr>
      <w:tr w:rsidR="001C3B81" w:rsidRPr="001C3B81" w:rsidTr="0078118E">
        <w:trPr>
          <w:trHeight w:hRule="exact" w:val="36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3B81" w:rsidRPr="001C3B81" w:rsidRDefault="001C3B81" w:rsidP="001C3B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3B81" w:rsidRPr="001C3B81" w:rsidRDefault="001C3B81" w:rsidP="001C3B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3B81" w:rsidRPr="001C3B81" w:rsidRDefault="001C3B81" w:rsidP="001C3B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по </w:t>
      </w:r>
      <w:proofErr w:type="spellStart"/>
      <w:r w:rsidRPr="001C3B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возрасту</w:t>
      </w:r>
      <w:proofErr w:type="spell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3"/>
        <w:gridCol w:w="1754"/>
        <w:gridCol w:w="1805"/>
        <w:gridCol w:w="1805"/>
        <w:gridCol w:w="1951"/>
      </w:tblGrid>
      <w:tr w:rsidR="001C3B81" w:rsidRPr="001C3B81" w:rsidTr="0078118E">
        <w:trPr>
          <w:trHeight w:hRule="exact" w:val="293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Моложе 25 лет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25-35 лет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35-55лет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55-60 лет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</w:t>
            </w:r>
            <w:proofErr w:type="gramEnd"/>
            <w:r w:rsidRPr="001C3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 лет</w:t>
            </w:r>
          </w:p>
        </w:tc>
      </w:tr>
      <w:tr w:rsidR="001C3B81" w:rsidRPr="001C3B81" w:rsidTr="0078118E">
        <w:trPr>
          <w:trHeight w:hRule="exact" w:val="341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3B81" w:rsidRPr="001C3B81" w:rsidRDefault="001C3B81" w:rsidP="001C3B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3B81" w:rsidRPr="001C3B81" w:rsidRDefault="001C3B81" w:rsidP="001C3B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3B81" w:rsidRPr="001C3B81" w:rsidRDefault="001C3B81" w:rsidP="001C3B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3B81" w:rsidRPr="001C3B81" w:rsidRDefault="001C3B81" w:rsidP="001C3B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3B81" w:rsidRPr="001C3B81" w:rsidRDefault="001C3B81" w:rsidP="001C3B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Г) по полу:</w:t>
      </w:r>
    </w:p>
    <w:tbl>
      <w:tblPr>
        <w:tblW w:w="0" w:type="auto"/>
        <w:tblInd w:w="2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1620"/>
      </w:tblGrid>
      <w:tr w:rsidR="001C3B81" w:rsidRPr="001C3B81" w:rsidTr="0078118E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  <w:proofErr w:type="gramEnd"/>
          </w:p>
        </w:tc>
      </w:tr>
      <w:tr w:rsidR="001C3B81" w:rsidRPr="001C3B81" w:rsidTr="0078118E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чел.</w:t>
            </w:r>
          </w:p>
        </w:tc>
      </w:tr>
    </w:tbl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Показатели качества педагогической деятельности: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 xml:space="preserve">Педагогическая деятельность работников школы отмечена грамотами и наградами разного уровня. Сегодня в школе работают 11 педагогов и воспитателей, из них :1 Отличник народного просвещения РФ, 1 Почетный работник общего образования РФ,2 награждены Почетной грамотой Министерства образования и науки РФ, </w:t>
      </w:r>
      <w:proofErr w:type="gramStart"/>
      <w:r w:rsidRPr="001C3B81">
        <w:rPr>
          <w:rFonts w:ascii="Times New Roman" w:hAnsi="Times New Roman" w:cs="Times New Roman"/>
          <w:sz w:val="24"/>
          <w:szCs w:val="24"/>
        </w:rPr>
        <w:t>многие  педагоги</w:t>
      </w:r>
      <w:proofErr w:type="gramEnd"/>
      <w:r w:rsidRPr="001C3B81">
        <w:rPr>
          <w:rFonts w:ascii="Times New Roman" w:hAnsi="Times New Roman" w:cs="Times New Roman"/>
          <w:sz w:val="24"/>
          <w:szCs w:val="24"/>
        </w:rPr>
        <w:t xml:space="preserve"> отмечены благодарностями Правительства Магаданской области и Грамотами Комитета образования.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Образование педагогов соответствует базовому образовательному преподаваемому предмету, кроме учителя физического воспитания и </w:t>
      </w:r>
      <w:proofErr w:type="gram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воспитателя .</w:t>
      </w:r>
      <w:proofErr w:type="gramEnd"/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B81" w:rsidRPr="001C3B81" w:rsidRDefault="001C3B81" w:rsidP="00C9318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Вывод: </w:t>
      </w: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  <w:proofErr w:type="gram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%  педагогического</w:t>
      </w:r>
      <w:proofErr w:type="gram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коллектива составляют молодые учителя. Отрадно отметить, что педагоги получают образование: получили в 2019 году высшее образование –</w:t>
      </w:r>
      <w:proofErr w:type="spell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Матиешина</w:t>
      </w:r>
      <w:proofErr w:type="spell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Т.Ф., воспитатель, Жданова </w:t>
      </w:r>
      <w:proofErr w:type="gram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М.В..</w:t>
      </w:r>
      <w:proofErr w:type="gram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начальных классов; в 2020 году -</w:t>
      </w:r>
      <w:proofErr w:type="spell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Капроска</w:t>
      </w:r>
      <w:proofErr w:type="spell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Е.М., воспитатель ГПД, прошла обучение по программе профессиональной переподготовки (СВГУ) получила диплом логопеда. Также по </w:t>
      </w:r>
      <w:proofErr w:type="gram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программе  профессиональной</w:t>
      </w:r>
      <w:proofErr w:type="gram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переподготовке получила дополнительное образование по специальности </w:t>
      </w:r>
      <w:r w:rsidRPr="001C3B81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«Государственное и муниципальное управление в ОО» </w:t>
      </w:r>
      <w:proofErr w:type="spellStart"/>
      <w:r w:rsidRPr="001C3B81">
        <w:rPr>
          <w:rFonts w:ascii="Times New Roman" w:eastAsiaTheme="minorEastAsia" w:hAnsi="Times New Roman" w:cs="Times New Roman"/>
          <w:sz w:val="24"/>
          <w:szCs w:val="24"/>
          <w:lang w:eastAsia="zh-CN"/>
        </w:rPr>
        <w:t>Ончукова</w:t>
      </w:r>
      <w:proofErr w:type="spellEnd"/>
      <w:r w:rsidRPr="001C3B81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Ф</w:t>
      </w:r>
      <w:r w:rsidR="00026F05">
        <w:rPr>
          <w:rFonts w:ascii="Times New Roman" w:eastAsiaTheme="minorEastAsia" w:hAnsi="Times New Roman" w:cs="Times New Roman"/>
          <w:sz w:val="24"/>
          <w:szCs w:val="24"/>
          <w:lang w:eastAsia="zh-CN"/>
        </w:rPr>
        <w:t>.В., директор школы-сада, в 2020</w:t>
      </w:r>
      <w:r w:rsidRPr="001C3B81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году получила высшее образование  </w:t>
      </w: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Шепилова</w:t>
      </w:r>
      <w:proofErr w:type="spell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И.Г., воспитатель, имеет неоконченное высшее образование </w:t>
      </w:r>
      <w:proofErr w:type="spell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Скопич</w:t>
      </w:r>
      <w:proofErr w:type="spell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К.А., музыкальный руководитель, в 2020 году поступила в СВГУ заочно Садыкова З.З., учитель начальных классов.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C3B81" w:rsidRPr="001C3B81" w:rsidRDefault="001C3B81" w:rsidP="001C3B81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Повышение квалификации педагогических кадров</w:t>
      </w:r>
    </w:p>
    <w:p w:rsidR="001C3B81" w:rsidRPr="001C3B81" w:rsidRDefault="001C3B81" w:rsidP="001C3B81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Повышение квалификации</w:t>
      </w: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proofErr w:type="gramStart"/>
      <w:r w:rsidRPr="001C3B8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учителей</w:t>
      </w:r>
      <w:proofErr w:type="gramEnd"/>
      <w:r w:rsidRPr="001C3B8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начальной школы и воспитателей</w:t>
      </w: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МКОУ «</w:t>
      </w:r>
      <w:proofErr w:type="gramStart"/>
      <w:r w:rsidRPr="001C3B8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Начальная  школа</w:t>
      </w:r>
      <w:proofErr w:type="gramEnd"/>
      <w:r w:rsidRPr="001C3B8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-детский  сад </w:t>
      </w:r>
      <w:proofErr w:type="spellStart"/>
      <w:r w:rsidRPr="001C3B8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с.Гадля</w:t>
      </w:r>
      <w:proofErr w:type="spellEnd"/>
      <w:r w:rsidRPr="001C3B8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»</w:t>
      </w: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proofErr w:type="gramStart"/>
      <w:r w:rsidRPr="001C3B8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в</w:t>
      </w:r>
      <w:proofErr w:type="gramEnd"/>
      <w:r w:rsidRPr="001C3B8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2020-2021 учебном году </w:t>
      </w: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tbl>
      <w:tblPr>
        <w:tblW w:w="0" w:type="auto"/>
        <w:tblInd w:w="-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"/>
        <w:gridCol w:w="3553"/>
        <w:gridCol w:w="3344"/>
        <w:gridCol w:w="2546"/>
      </w:tblGrid>
      <w:tr w:rsidR="001C3B81" w:rsidRPr="001C3B81" w:rsidTr="00675D96">
        <w:tc>
          <w:tcPr>
            <w:tcW w:w="39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№</w:t>
            </w:r>
          </w:p>
        </w:tc>
        <w:tc>
          <w:tcPr>
            <w:tcW w:w="3553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Название курсов</w:t>
            </w:r>
          </w:p>
        </w:tc>
        <w:tc>
          <w:tcPr>
            <w:tcW w:w="3344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Сроки проведения</w:t>
            </w:r>
          </w:p>
        </w:tc>
        <w:tc>
          <w:tcPr>
            <w:tcW w:w="254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Ф.И.О. педагога</w:t>
            </w:r>
          </w:p>
        </w:tc>
      </w:tr>
      <w:tr w:rsidR="001C3B81" w:rsidRPr="001C3B81" w:rsidTr="00675D96">
        <w:tc>
          <w:tcPr>
            <w:tcW w:w="39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53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Профилактика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коронавируса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гриппа и других острых респираторных вирусных инфекций в ОО», 16ч.</w:t>
            </w:r>
          </w:p>
        </w:tc>
        <w:tc>
          <w:tcPr>
            <w:tcW w:w="3344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Год обучения-2020, уд выдано 31.08.2020</w:t>
            </w:r>
          </w:p>
          <w:p w:rsidR="001C3B81" w:rsidRPr="001C3B81" w:rsidRDefault="001C3B81" w:rsidP="001C3B8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ООО «Центр инновационного образования и воспитания»,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г.Саратов</w:t>
            </w:r>
            <w:proofErr w:type="spellEnd"/>
          </w:p>
        </w:tc>
        <w:tc>
          <w:tcPr>
            <w:tcW w:w="2546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Ончукова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Фаина Васильевна, директор</w:t>
            </w:r>
          </w:p>
        </w:tc>
      </w:tr>
      <w:tr w:rsidR="001C3B81" w:rsidRPr="001C3B81" w:rsidTr="00675D96">
        <w:tc>
          <w:tcPr>
            <w:tcW w:w="39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53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Проектирование программы воспитания в образовательной организации в соответствии с ФГОС, 48 ч.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№ 1215</w:t>
            </w:r>
          </w:p>
        </w:tc>
        <w:tc>
          <w:tcPr>
            <w:tcW w:w="3344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МОГАУ ДПО «ИРО и ПК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ПК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», </w:t>
            </w:r>
          </w:p>
          <w:p w:rsidR="001C3B81" w:rsidRPr="001C3B81" w:rsidRDefault="001C3B81" w:rsidP="001C3B8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30.11.-16.12.2020</w:t>
            </w:r>
          </w:p>
        </w:tc>
        <w:tc>
          <w:tcPr>
            <w:tcW w:w="2546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Мукебенова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Ольга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Эрендженовна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заместитель директора по УВР</w:t>
            </w:r>
          </w:p>
        </w:tc>
      </w:tr>
      <w:tr w:rsidR="001C3B81" w:rsidRPr="001C3B81" w:rsidTr="00675D96">
        <w:tc>
          <w:tcPr>
            <w:tcW w:w="39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53" w:type="dxa"/>
          </w:tcPr>
          <w:p w:rsidR="001C3B81" w:rsidRPr="001C3B81" w:rsidRDefault="001C3B81" w:rsidP="001C3B8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</w:rPr>
              <w:t>«Пожарно-технический минимум»</w:t>
            </w:r>
          </w:p>
          <w:p w:rsidR="001C3B81" w:rsidRPr="001C3B81" w:rsidRDefault="001C3B81" w:rsidP="001C3B8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                    15.03.2021</w:t>
            </w:r>
          </w:p>
          <w:p w:rsidR="001C3B81" w:rsidRPr="001C3B81" w:rsidRDefault="001C3B81" w:rsidP="001C3B8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            ООО «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Инфоурок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»</w:t>
            </w:r>
          </w:p>
          <w:p w:rsidR="001C3B81" w:rsidRPr="001C3B81" w:rsidRDefault="001C3B81" w:rsidP="001C3B8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Мукебенова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Ольга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Эрендженовна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заместитель директора по УВР</w:t>
            </w:r>
          </w:p>
        </w:tc>
      </w:tr>
      <w:tr w:rsidR="001C3B81" w:rsidRPr="001C3B81" w:rsidTr="00675D96">
        <w:tc>
          <w:tcPr>
            <w:tcW w:w="39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553" w:type="dxa"/>
          </w:tcPr>
          <w:p w:rsidR="001C3B81" w:rsidRPr="001C3B81" w:rsidRDefault="001C3B81" w:rsidP="001C3B8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</w:t>
            </w:r>
            <w:proofErr w:type="gramStart"/>
            <w:r w:rsidRPr="001C3B81">
              <w:rPr>
                <w:rFonts w:ascii="Times New Roman" w:eastAsia="Calibri" w:hAnsi="Times New Roman" w:cs="Times New Roman"/>
                <w:sz w:val="18"/>
                <w:szCs w:val="18"/>
              </w:rPr>
              <w:t>« Охрана</w:t>
            </w:r>
            <w:proofErr w:type="gramEnd"/>
            <w:r w:rsidRPr="001C3B8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труда», 40ч.</w:t>
            </w:r>
          </w:p>
        </w:tc>
        <w:tc>
          <w:tcPr>
            <w:tcW w:w="3344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22.03.2021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ООО «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Инфоурок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546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Мукебенова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Ольга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Эрендженовна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заместитель директора по УВР</w:t>
            </w:r>
          </w:p>
        </w:tc>
      </w:tr>
      <w:tr w:rsidR="001C3B81" w:rsidRPr="001C3B81" w:rsidTr="00675D96">
        <w:tc>
          <w:tcPr>
            <w:tcW w:w="39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553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деятельности педагогических работников по классному руководству (17ч).</w:t>
            </w:r>
          </w:p>
        </w:tc>
        <w:tc>
          <w:tcPr>
            <w:tcW w:w="3344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14.01.2021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ООО «Центр инновационного образования и воспитания»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г.Саратов</w:t>
            </w:r>
            <w:proofErr w:type="spellEnd"/>
          </w:p>
        </w:tc>
        <w:tc>
          <w:tcPr>
            <w:tcW w:w="2546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Юхневич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Есения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Николаевна, учитель начальных классов</w:t>
            </w:r>
          </w:p>
        </w:tc>
      </w:tr>
      <w:tr w:rsidR="001C3B81" w:rsidRPr="001C3B81" w:rsidTr="00675D96">
        <w:tc>
          <w:tcPr>
            <w:tcW w:w="39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553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Профилактика безнадзорности и правонарушений несовершеннолетних в соответствии с федеральным законодательством (73 ч)</w:t>
            </w:r>
          </w:p>
        </w:tc>
        <w:tc>
          <w:tcPr>
            <w:tcW w:w="3344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14.01.2021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ООО «Центр инновационного образования и воспитания»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г.Саратов</w:t>
            </w:r>
            <w:proofErr w:type="spellEnd"/>
          </w:p>
        </w:tc>
        <w:tc>
          <w:tcPr>
            <w:tcW w:w="2546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Юхневич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Есения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Николаевна, учитель начальных классов</w:t>
            </w:r>
          </w:p>
        </w:tc>
      </w:tr>
      <w:tr w:rsidR="001C3B81" w:rsidRPr="001C3B81" w:rsidTr="00675D96">
        <w:tc>
          <w:tcPr>
            <w:tcW w:w="39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553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Профилактика безнадзорности и правонарушений несовершеннолетних в соответствии с федеральным законодательством (73 ч)</w:t>
            </w:r>
          </w:p>
        </w:tc>
        <w:tc>
          <w:tcPr>
            <w:tcW w:w="3344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14.01.2021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ООО «Центр инновационного образования и воспитания»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г.Саратов</w:t>
            </w:r>
            <w:proofErr w:type="spellEnd"/>
          </w:p>
        </w:tc>
        <w:tc>
          <w:tcPr>
            <w:tcW w:w="2546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Садыкова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Зулейха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Зульфитдиновна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учитель начальных классов</w:t>
            </w:r>
          </w:p>
        </w:tc>
      </w:tr>
      <w:tr w:rsidR="001C3B81" w:rsidRPr="001C3B81" w:rsidTr="00675D96">
        <w:tc>
          <w:tcPr>
            <w:tcW w:w="39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553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Профилактика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коронавируса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гриппа и других острых респираторных вирусных инфекций в ОО», 16ч.</w:t>
            </w:r>
          </w:p>
        </w:tc>
        <w:tc>
          <w:tcPr>
            <w:tcW w:w="3344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Год обучения-2020, уд выдано 26.08.2020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ООО «Центр инновационного образования и воспитания»,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г.Саратов</w:t>
            </w:r>
            <w:proofErr w:type="spellEnd"/>
          </w:p>
        </w:tc>
        <w:tc>
          <w:tcPr>
            <w:tcW w:w="2546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Юхневич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Есения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Николаевна, учитель начальных классов</w:t>
            </w:r>
          </w:p>
        </w:tc>
      </w:tr>
      <w:tr w:rsidR="001C3B81" w:rsidRPr="001C3B81" w:rsidTr="00675D96">
        <w:tc>
          <w:tcPr>
            <w:tcW w:w="39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553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Современные подходы к оздоровительной работе с детьми и управленческой деятельности в летний период»</w:t>
            </w:r>
          </w:p>
        </w:tc>
        <w:tc>
          <w:tcPr>
            <w:tcW w:w="3344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26.04.-14.05.2021</w:t>
            </w:r>
          </w:p>
          <w:p w:rsidR="001C3B81" w:rsidRPr="001C3B81" w:rsidRDefault="001C3B81" w:rsidP="001C3B8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МОГАУ ДПО «ИРО и ПК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ПК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», 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Юхневич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Есения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Николаевна, учитель начальных классов</w:t>
            </w:r>
          </w:p>
        </w:tc>
      </w:tr>
      <w:tr w:rsidR="001C3B81" w:rsidRPr="001C3B81" w:rsidTr="00675D96">
        <w:tc>
          <w:tcPr>
            <w:tcW w:w="39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553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Профилактика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коронавируса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гриппа и других острых респираторных вирусных инфекций в ОО», 16ч.</w:t>
            </w:r>
          </w:p>
        </w:tc>
        <w:tc>
          <w:tcPr>
            <w:tcW w:w="3344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Год обучения-2020, уд выдано 27.08.2020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ООО «Центр инновационного образования и воспитания»,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г.Саратов</w:t>
            </w:r>
            <w:proofErr w:type="spellEnd"/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Скопич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Кристина </w:t>
            </w:r>
            <w:proofErr w:type="gram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Александровна,  музыкальный</w:t>
            </w:r>
            <w:proofErr w:type="gram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руководитель</w:t>
            </w:r>
          </w:p>
        </w:tc>
      </w:tr>
      <w:tr w:rsidR="001C3B81" w:rsidRPr="001C3B81" w:rsidTr="00675D96">
        <w:tc>
          <w:tcPr>
            <w:tcW w:w="39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553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Профилактика безнадзорности и правонарушений несовершеннолетних в соответствии с федеральным законодательством, 73ч.</w:t>
            </w:r>
          </w:p>
        </w:tc>
        <w:tc>
          <w:tcPr>
            <w:tcW w:w="3344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Год обучения-2020, уд. Выдано 13.01.2021</w:t>
            </w:r>
          </w:p>
          <w:p w:rsidR="001C3B81" w:rsidRPr="001C3B81" w:rsidRDefault="001C3B81" w:rsidP="001C3B8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ООО «Центр инновационного образования и воспитания»,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г.Саратов</w:t>
            </w:r>
            <w:proofErr w:type="spellEnd"/>
          </w:p>
        </w:tc>
        <w:tc>
          <w:tcPr>
            <w:tcW w:w="2546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Скопич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Кристина </w:t>
            </w:r>
            <w:proofErr w:type="gram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Александровна,  музыкальный</w:t>
            </w:r>
            <w:proofErr w:type="gram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руководитель</w:t>
            </w:r>
          </w:p>
        </w:tc>
      </w:tr>
      <w:tr w:rsidR="001C3B81" w:rsidRPr="001C3B81" w:rsidTr="00675D96">
        <w:tc>
          <w:tcPr>
            <w:tcW w:w="39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553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Методология и технология дистанционного обучения в образовательной организации», 49 ч.</w:t>
            </w:r>
          </w:p>
        </w:tc>
        <w:tc>
          <w:tcPr>
            <w:tcW w:w="3344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Год обучения-2020, уд.выдано12.01.2021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ООО «Центр инновационного образования и воспитания»,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г.Саратов</w:t>
            </w:r>
            <w:proofErr w:type="spellEnd"/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Скопич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Кристина </w:t>
            </w:r>
            <w:proofErr w:type="gram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Александровна,  музыкальный</w:t>
            </w:r>
            <w:proofErr w:type="gram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руководитель</w:t>
            </w:r>
          </w:p>
        </w:tc>
      </w:tr>
      <w:tr w:rsidR="001C3B81" w:rsidRPr="001C3B81" w:rsidTr="00675D96">
        <w:tc>
          <w:tcPr>
            <w:tcW w:w="39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553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Обработка персональных данных в образовательных организациях, 17ч.</w:t>
            </w:r>
          </w:p>
        </w:tc>
        <w:tc>
          <w:tcPr>
            <w:tcW w:w="3344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Год обучения-2020, уд выдано 22.12.2020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ООО «Центр инновационного образования и воспитания»,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г.Саратов</w:t>
            </w:r>
            <w:proofErr w:type="spellEnd"/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Скопич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Кристина </w:t>
            </w:r>
            <w:proofErr w:type="gram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Александровна,  музыкальный</w:t>
            </w:r>
            <w:proofErr w:type="gram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руководитель</w:t>
            </w:r>
          </w:p>
        </w:tc>
      </w:tr>
      <w:tr w:rsidR="001C3B81" w:rsidRPr="001C3B81" w:rsidTr="00675D96">
        <w:tc>
          <w:tcPr>
            <w:tcW w:w="39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553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Профилактика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коронавируса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гриппа и других острых респираторных вирусных инфекций в ОО», 16ч.</w:t>
            </w:r>
          </w:p>
        </w:tc>
        <w:tc>
          <w:tcPr>
            <w:tcW w:w="3344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Год обучения-2020, уд выдано 27.08.2020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ООО «Центр инновационного образования и воспитания»,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г.Саратов</w:t>
            </w:r>
            <w:proofErr w:type="spellEnd"/>
          </w:p>
        </w:tc>
        <w:tc>
          <w:tcPr>
            <w:tcW w:w="2546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Садыкова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Зулейха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Зульфитдиновна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учитель начальных классов</w:t>
            </w:r>
          </w:p>
        </w:tc>
      </w:tr>
      <w:tr w:rsidR="001C3B81" w:rsidRPr="001C3B81" w:rsidTr="00675D96">
        <w:tc>
          <w:tcPr>
            <w:tcW w:w="39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553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Профилактика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коронавируса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гриппа и других острых респираторных вирусных инфекций в ОО», 16ч.</w:t>
            </w:r>
          </w:p>
        </w:tc>
        <w:tc>
          <w:tcPr>
            <w:tcW w:w="3344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Год обучения-2020, уд выдано 31.08.2020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ООО «Центр инновационного образования и воспитания»,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г.Саратов</w:t>
            </w:r>
            <w:proofErr w:type="spellEnd"/>
          </w:p>
        </w:tc>
        <w:tc>
          <w:tcPr>
            <w:tcW w:w="2546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Дробот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Галина Григорьевна, воспитатель ГПД</w:t>
            </w:r>
          </w:p>
        </w:tc>
      </w:tr>
      <w:tr w:rsidR="001C3B81" w:rsidRPr="001C3B81" w:rsidTr="00675D96">
        <w:tc>
          <w:tcPr>
            <w:tcW w:w="39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553" w:type="dxa"/>
          </w:tcPr>
          <w:p w:rsidR="001C3B81" w:rsidRPr="001C3B81" w:rsidRDefault="001C3B81" w:rsidP="001C3B8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Профилактика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коронавируса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гриппа и других острых респираторных вирусных инфекций в ОО», 16ч.</w:t>
            </w:r>
          </w:p>
        </w:tc>
        <w:tc>
          <w:tcPr>
            <w:tcW w:w="3344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Год обучения-2020, уд выдано 27.08.2020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ООО «Центр инновационного образования и воспитания»,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г.Саратов</w:t>
            </w:r>
            <w:proofErr w:type="spellEnd"/>
          </w:p>
        </w:tc>
        <w:tc>
          <w:tcPr>
            <w:tcW w:w="2546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Капроска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Екатерина Михайлова, руководитель физического воспитания</w:t>
            </w:r>
          </w:p>
        </w:tc>
      </w:tr>
      <w:tr w:rsidR="001C3B81" w:rsidRPr="001C3B81" w:rsidTr="00675D96">
        <w:tc>
          <w:tcPr>
            <w:tcW w:w="39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553" w:type="dxa"/>
          </w:tcPr>
          <w:p w:rsidR="001C3B81" w:rsidRPr="001C3B81" w:rsidRDefault="001C3B81" w:rsidP="001C3B8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Профилактика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коронавируса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гриппа и других острых респираторных вирусных инфекций в ОО», 16ч.</w:t>
            </w:r>
          </w:p>
        </w:tc>
        <w:tc>
          <w:tcPr>
            <w:tcW w:w="3344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Год обучения-2020, уд выдано 27.08.2020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ООО «Центр инновационного образования и воспитания»,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г.Саратов</w:t>
            </w:r>
            <w:proofErr w:type="spellEnd"/>
          </w:p>
        </w:tc>
        <w:tc>
          <w:tcPr>
            <w:tcW w:w="2546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Матиешина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Татьяна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Францевна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воспитатель</w:t>
            </w:r>
          </w:p>
        </w:tc>
      </w:tr>
      <w:tr w:rsidR="001C3B81" w:rsidRPr="001C3B81" w:rsidTr="00675D96">
        <w:tc>
          <w:tcPr>
            <w:tcW w:w="39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18</w:t>
            </w:r>
          </w:p>
        </w:tc>
        <w:tc>
          <w:tcPr>
            <w:tcW w:w="3553" w:type="dxa"/>
          </w:tcPr>
          <w:p w:rsidR="001C3B81" w:rsidRPr="001C3B81" w:rsidRDefault="001C3B81" w:rsidP="001C3B8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Профилактика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коронавируса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гриппа и других острых респираторных вирусных инфекций в ОО», 16ч.</w:t>
            </w:r>
          </w:p>
        </w:tc>
        <w:tc>
          <w:tcPr>
            <w:tcW w:w="3344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Год обучения-2020, уд выдано 27.08.2020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ООО «Центр инновационного образования и воспитания»,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г.Саратов</w:t>
            </w:r>
            <w:proofErr w:type="spellEnd"/>
          </w:p>
        </w:tc>
        <w:tc>
          <w:tcPr>
            <w:tcW w:w="2546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Шепилова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Ирина Геннадьевна, воспитатель</w:t>
            </w:r>
          </w:p>
        </w:tc>
      </w:tr>
      <w:tr w:rsidR="001C3B81" w:rsidRPr="001C3B81" w:rsidTr="00675D96">
        <w:tc>
          <w:tcPr>
            <w:tcW w:w="39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553" w:type="dxa"/>
          </w:tcPr>
          <w:p w:rsidR="001C3B81" w:rsidRPr="001C3B81" w:rsidRDefault="001C3B81" w:rsidP="001C3B8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комплексной безопасности ОО, 26ч.</w:t>
            </w:r>
          </w:p>
        </w:tc>
        <w:tc>
          <w:tcPr>
            <w:tcW w:w="3344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Год обучения-2020, уд выдано 13.01.2021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ООО «Центр инновационного образования и воспитания»,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г.Саратов</w:t>
            </w:r>
            <w:proofErr w:type="spellEnd"/>
          </w:p>
        </w:tc>
        <w:tc>
          <w:tcPr>
            <w:tcW w:w="2546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Скопич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Кристина Александровна, музыкальный руководитель </w:t>
            </w:r>
          </w:p>
        </w:tc>
      </w:tr>
      <w:tr w:rsidR="001C3B81" w:rsidRPr="001C3B81" w:rsidTr="00675D96">
        <w:tc>
          <w:tcPr>
            <w:tcW w:w="39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553" w:type="dxa"/>
          </w:tcPr>
          <w:p w:rsidR="001C3B81" w:rsidRPr="001C3B81" w:rsidRDefault="001C3B81" w:rsidP="001C3B8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Музыкальный руководитель ДОО. Планирование и реализация музыкального образования дошкольников с учетом требований ФГОС, 16ч.</w:t>
            </w:r>
          </w:p>
        </w:tc>
        <w:tc>
          <w:tcPr>
            <w:tcW w:w="3344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19.03.—23.03.2021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Межрегиональный институт ПК и переподготовки (ООО «МИПКИП»,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г.Липецк</w:t>
            </w:r>
            <w:proofErr w:type="spellEnd"/>
          </w:p>
        </w:tc>
        <w:tc>
          <w:tcPr>
            <w:tcW w:w="2546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Скопич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Кристина Александровна, музыкальный руководитель</w:t>
            </w:r>
          </w:p>
        </w:tc>
      </w:tr>
      <w:tr w:rsidR="001C3B81" w:rsidRPr="001C3B81" w:rsidTr="00675D96">
        <w:tc>
          <w:tcPr>
            <w:tcW w:w="39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553" w:type="dxa"/>
          </w:tcPr>
          <w:p w:rsidR="001C3B81" w:rsidRPr="001C3B81" w:rsidRDefault="001C3B81" w:rsidP="001C3B8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Современные педагогические технологии и специфические особенности преподавания учебного предмета «Музыка» в условиях реализации ФГОС, 36ч.</w:t>
            </w:r>
          </w:p>
        </w:tc>
        <w:tc>
          <w:tcPr>
            <w:tcW w:w="3344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19.03.—24.03.2021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Межрегиональный институт ПК и переподготовки (ООО «МИПКИП»,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г.Липецк</w:t>
            </w:r>
            <w:proofErr w:type="spellEnd"/>
          </w:p>
        </w:tc>
        <w:tc>
          <w:tcPr>
            <w:tcW w:w="2546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Скопич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Кристина Александровна, музыкальный руководитель</w:t>
            </w:r>
          </w:p>
        </w:tc>
      </w:tr>
      <w:tr w:rsidR="001C3B81" w:rsidRPr="001C3B81" w:rsidTr="00675D96">
        <w:tc>
          <w:tcPr>
            <w:tcW w:w="39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553" w:type="dxa"/>
          </w:tcPr>
          <w:p w:rsidR="001C3B81" w:rsidRPr="001C3B81" w:rsidRDefault="001C3B81" w:rsidP="001C3B8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Методики и технологии обучения м воспитания детей дошкольного возраста с ОВЗ в условиях реализации </w:t>
            </w:r>
            <w:proofErr w:type="gram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ФГОС  ДО</w:t>
            </w:r>
            <w:proofErr w:type="gramEnd"/>
          </w:p>
        </w:tc>
        <w:tc>
          <w:tcPr>
            <w:tcW w:w="3344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11.05.-</w:t>
            </w:r>
            <w:proofErr w:type="gramEnd"/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28.05.2021, 72 часа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МОГАУ ДПО «ИРО и ПК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ПК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546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Скопич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Кристина Александровна, музыкальный руководитель</w:t>
            </w:r>
          </w:p>
        </w:tc>
      </w:tr>
      <w:tr w:rsidR="001C3B81" w:rsidRPr="001C3B81" w:rsidTr="00675D96">
        <w:tc>
          <w:tcPr>
            <w:tcW w:w="39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553" w:type="dxa"/>
          </w:tcPr>
          <w:p w:rsidR="001C3B81" w:rsidRPr="001C3B81" w:rsidRDefault="001C3B81" w:rsidP="001C3B8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Проектирование современного урока в начальной школе: системно-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деятельностный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подход»</w:t>
            </w:r>
          </w:p>
        </w:tc>
        <w:tc>
          <w:tcPr>
            <w:tcW w:w="3344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11.05.-</w:t>
            </w:r>
            <w:proofErr w:type="gramEnd"/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21.05.2021, 36 часов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МОГАУ ДПО «ИРО и ПК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ПК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546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Садыкова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Зулейха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Зульфитдиновна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учитель начальных классов</w:t>
            </w:r>
          </w:p>
        </w:tc>
      </w:tr>
      <w:tr w:rsidR="001C3B81" w:rsidRPr="001C3B81" w:rsidTr="00675D96">
        <w:tc>
          <w:tcPr>
            <w:tcW w:w="39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3553" w:type="dxa"/>
          </w:tcPr>
          <w:p w:rsidR="001C3B81" w:rsidRPr="001C3B81" w:rsidRDefault="001C3B81" w:rsidP="001C3B8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Проверка знаний по мерам пожарной безопасности по программе пожарно-технического минимума, соответствующего должностным обязанностям</w:t>
            </w:r>
          </w:p>
        </w:tc>
        <w:tc>
          <w:tcPr>
            <w:tcW w:w="3344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09.03.2021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ООО «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Инфоурок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546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Жданова Мария Вячеславовна, учитель начальных классов</w:t>
            </w:r>
          </w:p>
        </w:tc>
      </w:tr>
    </w:tbl>
    <w:p w:rsidR="001C3B81" w:rsidRPr="001C3B81" w:rsidRDefault="001C3B81" w:rsidP="001C3B81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Выводы:</w:t>
      </w: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83,3% педагогов повысили свою квалификацию за 2020-2021 уч. год </w:t>
      </w:r>
      <w:proofErr w:type="gram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и  100</w:t>
      </w:r>
      <w:proofErr w:type="gram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% - повысили свою квалификацию за последние 5 лет.</w:t>
      </w:r>
    </w:p>
    <w:p w:rsidR="001C3B81" w:rsidRPr="001C3B81" w:rsidRDefault="001C3B81" w:rsidP="001C3B81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Различные формы методической работы по повышению профессионального мастерства сотрудников школы.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 получает возможность на практике в ходе каждодневной работы закреплять и обогащать свои теоретические знания в области новейших достижений педагогической науки и практики, освоения и внедрения новейших педагогических и информационных технологий, изучения актуального педагогического опыта учителей-новаторов, новых программ, деятельности своих коллег.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 и воспитатели активно работали над решением темы школы через: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заседания МО, на которых рассматривали новинки педагогической литературы, педагоги школы выступали с докладами, 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взаимопосещение</w:t>
      </w:r>
      <w:proofErr w:type="spell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уроков </w:t>
      </w:r>
      <w:proofErr w:type="gram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( в</w:t>
      </w:r>
      <w:proofErr w:type="gram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года);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открытые мероприятия и уроки (День открытых дверей в апреле </w:t>
      </w:r>
      <w:proofErr w:type="gram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( не</w:t>
      </w:r>
      <w:proofErr w:type="gram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состоялся), методические дни в течение года, итого- 10 открытых уроков и НОД ;</w:t>
      </w:r>
    </w:p>
    <w:p w:rsid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Аттестация на соответствие занимаемой должности (</w:t>
      </w:r>
      <w:proofErr w:type="spell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Шепилова</w:t>
      </w:r>
      <w:proofErr w:type="spell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И.Г.);</w:t>
      </w:r>
    </w:p>
    <w:p w:rsidR="00026F05" w:rsidRPr="001C3B81" w:rsidRDefault="00026F05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Аттестация на 1 категорию (Юхневич Е.Н.,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Скопич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К.А.)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сотрудничество с библиотекой (постоянно);</w:t>
      </w:r>
    </w:p>
    <w:p w:rsid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информационных технологий на уроках и во внеурочное время (постоянно);</w:t>
      </w:r>
    </w:p>
    <w:p w:rsidR="001C3B81" w:rsidRPr="001C3B81" w:rsidRDefault="0012065D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профессиональном конкурсе «Педагог года -2021»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Скопич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К.А., музыкальный руководитель).</w:t>
      </w:r>
    </w:p>
    <w:p w:rsidR="001C3B81" w:rsidRPr="001C3B81" w:rsidRDefault="001C3B81" w:rsidP="001C3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наши педагоги повысили квалификацию через посещенные семинары и участие в проектах</w:t>
      </w:r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:rsidR="001C3B81" w:rsidRPr="001C3B81" w:rsidRDefault="001C3B81" w:rsidP="001C3B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3B81" w:rsidRPr="001C3B81" w:rsidRDefault="001C3B81" w:rsidP="001C3B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Повышение квалификации педагогами и воспитателями</w:t>
      </w: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МКОУ «Начальная школа-детский сад </w:t>
      </w:r>
      <w:proofErr w:type="spellStart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с.Гадля</w:t>
      </w:r>
      <w:proofErr w:type="spellEnd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proofErr w:type="gramStart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семинарах</w:t>
      </w:r>
      <w:proofErr w:type="gramEnd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форумы, конкурсы) в 2020 -2021 учебном году</w:t>
      </w:r>
    </w:p>
    <w:p w:rsidR="001C3B81" w:rsidRPr="001C3B81" w:rsidRDefault="001C3B81" w:rsidP="001C3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8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"/>
        <w:gridCol w:w="4361"/>
        <w:gridCol w:w="2426"/>
        <w:gridCol w:w="2539"/>
      </w:tblGrid>
      <w:tr w:rsidR="001C3B81" w:rsidRPr="001C3B81" w:rsidTr="0078118E">
        <w:tc>
          <w:tcPr>
            <w:tcW w:w="45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361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Название семинаров, </w:t>
            </w:r>
            <w:proofErr w:type="spellStart"/>
            <w:proofErr w:type="gram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конкурсов,курсов</w:t>
            </w:r>
            <w:proofErr w:type="spellEnd"/>
            <w:proofErr w:type="gramEnd"/>
          </w:p>
        </w:tc>
        <w:tc>
          <w:tcPr>
            <w:tcW w:w="242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Сроки проведения</w:t>
            </w:r>
          </w:p>
        </w:tc>
        <w:tc>
          <w:tcPr>
            <w:tcW w:w="2539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Ф.И.О. педагога</w:t>
            </w:r>
          </w:p>
        </w:tc>
      </w:tr>
      <w:tr w:rsidR="001C3B81" w:rsidRPr="001C3B81" w:rsidTr="0078118E">
        <w:tc>
          <w:tcPr>
            <w:tcW w:w="45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61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Технология моделирования </w:t>
            </w:r>
            <w:proofErr w:type="gram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развивающей  предметно</w:t>
            </w:r>
            <w:proofErr w:type="gramEnd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-пространственной среды: новый взгляд</w:t>
            </w:r>
          </w:p>
        </w:tc>
        <w:tc>
          <w:tcPr>
            <w:tcW w:w="242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26.02.2021, МОГАУ ДПО ИРО и ПК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ПК</w:t>
            </w:r>
            <w:proofErr w:type="spellEnd"/>
          </w:p>
        </w:tc>
        <w:tc>
          <w:tcPr>
            <w:tcW w:w="2539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Матиешина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Татьяна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Францевна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 воспитатель</w:t>
            </w:r>
          </w:p>
        </w:tc>
      </w:tr>
      <w:tr w:rsidR="001C3B81" w:rsidRPr="001C3B81" w:rsidTr="0078118E">
        <w:tc>
          <w:tcPr>
            <w:tcW w:w="45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61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Технология моделирования </w:t>
            </w:r>
            <w:proofErr w:type="gram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развивающей  предметно</w:t>
            </w:r>
            <w:proofErr w:type="gramEnd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-пространственной среды: новый взгляд</w:t>
            </w:r>
          </w:p>
        </w:tc>
        <w:tc>
          <w:tcPr>
            <w:tcW w:w="242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26.02.2021, МОГАУ ДПО ИРО и ПК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ПК</w:t>
            </w:r>
            <w:proofErr w:type="spellEnd"/>
          </w:p>
        </w:tc>
        <w:tc>
          <w:tcPr>
            <w:tcW w:w="2539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Шепилова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Ирина Геннадьевна, воспитатель</w:t>
            </w:r>
          </w:p>
        </w:tc>
      </w:tr>
      <w:tr w:rsidR="001C3B81" w:rsidRPr="001C3B81" w:rsidTr="0078118E">
        <w:tc>
          <w:tcPr>
            <w:tcW w:w="45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61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Ключевые вопросы планирования деятельности в организации отдыха и оздоровления детей: поиск новых ответов на вызовы современного образовательного пространства</w:t>
            </w:r>
          </w:p>
        </w:tc>
        <w:tc>
          <w:tcPr>
            <w:tcW w:w="242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18.03.2021МОГАУ ДПО ИРО и ПКПК с участием специалистов МДЦ «Артек»</w:t>
            </w:r>
          </w:p>
        </w:tc>
        <w:tc>
          <w:tcPr>
            <w:tcW w:w="2539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Капроска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Екатерина Михайловна, воспитатель ГПД</w:t>
            </w:r>
          </w:p>
        </w:tc>
      </w:tr>
      <w:tr w:rsidR="001C3B81" w:rsidRPr="001C3B81" w:rsidTr="0078118E">
        <w:tc>
          <w:tcPr>
            <w:tcW w:w="45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61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Школьные библиотеки нового поколения</w:t>
            </w:r>
          </w:p>
        </w:tc>
        <w:tc>
          <w:tcPr>
            <w:tcW w:w="242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04.03.2021, МОГАУ ДПО ИРО и ПКПК</w:t>
            </w:r>
          </w:p>
        </w:tc>
        <w:tc>
          <w:tcPr>
            <w:tcW w:w="2539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Циленко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Мария Васильевна, библиотекарь</w:t>
            </w:r>
          </w:p>
        </w:tc>
      </w:tr>
      <w:tr w:rsidR="001C3B81" w:rsidRPr="001C3B81" w:rsidTr="0078118E">
        <w:tc>
          <w:tcPr>
            <w:tcW w:w="45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61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Примерная программа воспитания: от разработки до внедрения</w:t>
            </w:r>
          </w:p>
        </w:tc>
        <w:tc>
          <w:tcPr>
            <w:tcW w:w="242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18.03.2021 МОГАУ ДПО ИРО и ПК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ПК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в формате </w:t>
            </w: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ZOOM</w:t>
            </w:r>
          </w:p>
        </w:tc>
        <w:tc>
          <w:tcPr>
            <w:tcW w:w="2539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Мукебенова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Ольга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Эрендженовна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зам.директора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по УВР</w:t>
            </w:r>
          </w:p>
        </w:tc>
      </w:tr>
      <w:tr w:rsidR="001C3B81" w:rsidRPr="001C3B81" w:rsidTr="0078118E">
        <w:tc>
          <w:tcPr>
            <w:tcW w:w="45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61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Примерная программа воспитания: от разработки до внедрения</w:t>
            </w:r>
          </w:p>
        </w:tc>
        <w:tc>
          <w:tcPr>
            <w:tcW w:w="242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18.03.2021 МОГАУ ДПО ИРО и ПК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ПК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в формате </w:t>
            </w: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ZOOM</w:t>
            </w:r>
          </w:p>
        </w:tc>
        <w:tc>
          <w:tcPr>
            <w:tcW w:w="2539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Юхневич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Есения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Николаевна, учитель начальных классов</w:t>
            </w:r>
          </w:p>
        </w:tc>
      </w:tr>
      <w:tr w:rsidR="001C3B81" w:rsidRPr="001C3B81" w:rsidTr="0078118E">
        <w:tc>
          <w:tcPr>
            <w:tcW w:w="45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61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Примерная программа воспитания: от разработки до внедрения</w:t>
            </w:r>
          </w:p>
        </w:tc>
        <w:tc>
          <w:tcPr>
            <w:tcW w:w="242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18.03.2021 МОГАУ ДПО ИРО и ПК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ПК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в формате </w:t>
            </w: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ZOOM</w:t>
            </w:r>
          </w:p>
        </w:tc>
        <w:tc>
          <w:tcPr>
            <w:tcW w:w="2539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Садыкова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Зулейха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Зульфитдиновна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 учитель начальных классов</w:t>
            </w:r>
          </w:p>
        </w:tc>
      </w:tr>
      <w:tr w:rsidR="001C3B81" w:rsidRPr="001C3B81" w:rsidTr="0078118E">
        <w:tc>
          <w:tcPr>
            <w:tcW w:w="45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361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Проект летнего языкового лагеря по образовательной программе «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Северстрим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2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19.03.2021, всероссийский</w:t>
            </w:r>
          </w:p>
        </w:tc>
        <w:tc>
          <w:tcPr>
            <w:tcW w:w="2539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Капроска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Екатерина Михайловна, логопед</w:t>
            </w:r>
          </w:p>
        </w:tc>
      </w:tr>
      <w:tr w:rsidR="001C3B81" w:rsidRPr="001C3B81" w:rsidTr="0078118E">
        <w:tc>
          <w:tcPr>
            <w:tcW w:w="45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61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Современные воспитательные вызовы в образовательном пространстве</w:t>
            </w:r>
          </w:p>
        </w:tc>
        <w:tc>
          <w:tcPr>
            <w:tcW w:w="242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22.04.2021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МОГАУ ДПО ИРО и ПК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ПК</w:t>
            </w:r>
            <w:proofErr w:type="spellEnd"/>
          </w:p>
        </w:tc>
        <w:tc>
          <w:tcPr>
            <w:tcW w:w="2539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Мукебенова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Ольга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Эрендженовна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зам.директора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по УВР</w:t>
            </w:r>
          </w:p>
        </w:tc>
      </w:tr>
      <w:tr w:rsidR="001C3B81" w:rsidRPr="001C3B81" w:rsidTr="0078118E">
        <w:tc>
          <w:tcPr>
            <w:tcW w:w="45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61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Современные воспитательные вызовы в образовательном пространстве</w:t>
            </w:r>
          </w:p>
        </w:tc>
        <w:tc>
          <w:tcPr>
            <w:tcW w:w="242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22.04.2021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МОГАУ ДПО ИРО и ПК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ПК</w:t>
            </w:r>
            <w:proofErr w:type="spellEnd"/>
          </w:p>
        </w:tc>
        <w:tc>
          <w:tcPr>
            <w:tcW w:w="2539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Садыкова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Зулейха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Зульфитдиновна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 учитель начальных классов</w:t>
            </w:r>
          </w:p>
        </w:tc>
      </w:tr>
      <w:tr w:rsidR="001C3B81" w:rsidRPr="001C3B81" w:rsidTr="0078118E">
        <w:tc>
          <w:tcPr>
            <w:tcW w:w="45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361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Аукцион педагогических идей.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Здоровьесберегающие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технологии в ДО»</w:t>
            </w:r>
          </w:p>
        </w:tc>
        <w:tc>
          <w:tcPr>
            <w:tcW w:w="242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29.04.2021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МБДОУ «Детский сад №</w:t>
            </w:r>
            <w:proofErr w:type="gram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6»Золотой</w:t>
            </w:r>
            <w:proofErr w:type="gramEnd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ключик»</w:t>
            </w:r>
          </w:p>
        </w:tc>
        <w:tc>
          <w:tcPr>
            <w:tcW w:w="2539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Матиешина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Татьяна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Францевна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 воспитатель</w:t>
            </w:r>
          </w:p>
        </w:tc>
      </w:tr>
      <w:tr w:rsidR="001C3B81" w:rsidRPr="001C3B81" w:rsidTr="0078118E">
        <w:tc>
          <w:tcPr>
            <w:tcW w:w="45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361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Аукцион педагогических идей.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Здоровьесберегающие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технологии в ДО»</w:t>
            </w:r>
          </w:p>
        </w:tc>
        <w:tc>
          <w:tcPr>
            <w:tcW w:w="242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29.04.2021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МБДОУ «Детский сад №</w:t>
            </w:r>
            <w:proofErr w:type="gram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6»Золотой</w:t>
            </w:r>
            <w:proofErr w:type="gramEnd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ключик»</w:t>
            </w:r>
          </w:p>
        </w:tc>
        <w:tc>
          <w:tcPr>
            <w:tcW w:w="2539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Винокурова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Светлана Михайловна, воспитатель</w:t>
            </w:r>
          </w:p>
        </w:tc>
      </w:tr>
      <w:tr w:rsidR="001C3B81" w:rsidRPr="001C3B81" w:rsidTr="0078118E">
        <w:tc>
          <w:tcPr>
            <w:tcW w:w="45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361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Онлайн- конференция «Библиотека в цифровую эпоху- 2021»</w:t>
            </w:r>
          </w:p>
        </w:tc>
        <w:tc>
          <w:tcPr>
            <w:tcW w:w="242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29.04.2021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ООО ЦИТ «Аверс»</w:t>
            </w:r>
          </w:p>
        </w:tc>
        <w:tc>
          <w:tcPr>
            <w:tcW w:w="2539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Циленко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Мария Васильевна, библиотекарь</w:t>
            </w:r>
          </w:p>
        </w:tc>
      </w:tr>
      <w:tr w:rsidR="001C3B81" w:rsidRPr="001C3B81" w:rsidTr="0078118E">
        <w:tc>
          <w:tcPr>
            <w:tcW w:w="45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361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6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9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Шепилова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Ирина Геннадьевна, воспитатель</w:t>
            </w:r>
          </w:p>
        </w:tc>
      </w:tr>
      <w:tr w:rsidR="00026F05" w:rsidRPr="001C3B81" w:rsidTr="0078118E">
        <w:tc>
          <w:tcPr>
            <w:tcW w:w="456" w:type="dxa"/>
            <w:shd w:val="clear" w:color="auto" w:fill="auto"/>
          </w:tcPr>
          <w:p w:rsidR="00026F05" w:rsidRPr="001C3B81" w:rsidRDefault="00026F05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361" w:type="dxa"/>
            <w:shd w:val="clear" w:color="auto" w:fill="auto"/>
          </w:tcPr>
          <w:p w:rsidR="00026F05" w:rsidRPr="001C3B81" w:rsidRDefault="00026F05" w:rsidP="001C3B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Муниципальный конкурс «Педагог- 2021»</w:t>
            </w:r>
          </w:p>
        </w:tc>
        <w:tc>
          <w:tcPr>
            <w:tcW w:w="2426" w:type="dxa"/>
            <w:shd w:val="clear" w:color="auto" w:fill="auto"/>
          </w:tcPr>
          <w:p w:rsidR="00026F05" w:rsidRPr="001C3B81" w:rsidRDefault="00026F05" w:rsidP="001C3B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Февраль 2021</w:t>
            </w:r>
          </w:p>
        </w:tc>
        <w:tc>
          <w:tcPr>
            <w:tcW w:w="2539" w:type="dxa"/>
            <w:shd w:val="clear" w:color="auto" w:fill="auto"/>
          </w:tcPr>
          <w:p w:rsidR="00026F05" w:rsidRPr="001C3B81" w:rsidRDefault="00026F05" w:rsidP="001C3B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Скопич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Кристина Александровна, музыкальный руководитель</w:t>
            </w:r>
          </w:p>
        </w:tc>
      </w:tr>
    </w:tbl>
    <w:p w:rsidR="001C3B81" w:rsidRPr="001C3B81" w:rsidRDefault="001C3B81" w:rsidP="001C3B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педагогов</w:t>
      </w: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МКОУ «Начальная школа-детский сад </w:t>
      </w:r>
      <w:proofErr w:type="spellStart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с.Гадля</w:t>
      </w:r>
      <w:proofErr w:type="spellEnd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качестве экспертов, членов жюри и членов предметных</w:t>
      </w: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объединений</w:t>
      </w:r>
      <w:proofErr w:type="gramEnd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рамках муниципальной системы образования</w:t>
      </w: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2020/21 учебном  году</w:t>
      </w:r>
    </w:p>
    <w:p w:rsidR="001C3B81" w:rsidRPr="001C3B81" w:rsidRDefault="001C3B81" w:rsidP="001C3B81">
      <w:pPr>
        <w:tabs>
          <w:tab w:val="left" w:pos="36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914"/>
        <w:gridCol w:w="2869"/>
      </w:tblGrid>
      <w:tr w:rsidR="001C3B81" w:rsidRPr="001C3B81" w:rsidTr="0078118E">
        <w:tc>
          <w:tcPr>
            <w:tcW w:w="567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C3B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5914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C3B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Виды экспертной деятельности</w:t>
            </w:r>
          </w:p>
        </w:tc>
        <w:tc>
          <w:tcPr>
            <w:tcW w:w="2869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C3B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ФИО педагога, </w:t>
            </w:r>
            <w:proofErr w:type="gramStart"/>
            <w:r w:rsidRPr="001C3B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должность,  предмет</w:t>
            </w:r>
            <w:proofErr w:type="gramEnd"/>
            <w:r w:rsidRPr="001C3B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преподавания</w:t>
            </w:r>
          </w:p>
        </w:tc>
      </w:tr>
      <w:tr w:rsidR="001C3B81" w:rsidRPr="001C3B81" w:rsidTr="0078118E">
        <w:tc>
          <w:tcPr>
            <w:tcW w:w="567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914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Член окружного методического объединения учителей начальных классов</w:t>
            </w:r>
          </w:p>
        </w:tc>
        <w:tc>
          <w:tcPr>
            <w:tcW w:w="2869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Юхневич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Есения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Николаевна, руководитель м/о учителей начальных классов</w:t>
            </w:r>
          </w:p>
        </w:tc>
      </w:tr>
      <w:tr w:rsidR="001C3B81" w:rsidRPr="001C3B81" w:rsidTr="0078118E">
        <w:tc>
          <w:tcPr>
            <w:tcW w:w="567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14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Член окружного методического объединения воспитателей дошкольных ОУ </w:t>
            </w:r>
          </w:p>
        </w:tc>
        <w:tc>
          <w:tcPr>
            <w:tcW w:w="2869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Винокурова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Светлана </w:t>
            </w: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Михайловна,  руководитель</w:t>
            </w:r>
            <w:proofErr w:type="gram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м/о воспитателей</w:t>
            </w:r>
          </w:p>
        </w:tc>
      </w:tr>
      <w:tr w:rsidR="001C3B81" w:rsidRPr="001C3B81" w:rsidTr="0078118E">
        <w:tc>
          <w:tcPr>
            <w:tcW w:w="567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14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Член окружного методического объединения логопедов</w:t>
            </w:r>
          </w:p>
        </w:tc>
        <w:tc>
          <w:tcPr>
            <w:tcW w:w="2869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Капроска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Екатерина Михайловна, логопед</w:t>
            </w:r>
          </w:p>
        </w:tc>
      </w:tr>
      <w:tr w:rsidR="001C3B81" w:rsidRPr="001C3B81" w:rsidTr="0078118E">
        <w:tc>
          <w:tcPr>
            <w:tcW w:w="567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14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Член экспертной группы по приему квалификационных испытаний на установление соответствия уровня квалификации (учитель, педагог- организатор, воспитатель)</w:t>
            </w:r>
          </w:p>
        </w:tc>
        <w:tc>
          <w:tcPr>
            <w:tcW w:w="2869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Мукебенова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Эрендженовна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, заместитель директора по УВР</w:t>
            </w:r>
          </w:p>
        </w:tc>
      </w:tr>
      <w:tr w:rsidR="001C3B81" w:rsidRPr="001C3B81" w:rsidTr="0078118E">
        <w:tc>
          <w:tcPr>
            <w:tcW w:w="567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14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Член жюри 9 научной конференции учащихся (секция предметов филолого-гуманитарного цикла)</w:t>
            </w:r>
          </w:p>
        </w:tc>
        <w:tc>
          <w:tcPr>
            <w:tcW w:w="2869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Мукебенова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Эрендженовна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. Зам директора по УВР</w:t>
            </w:r>
          </w:p>
        </w:tc>
      </w:tr>
      <w:tr w:rsidR="001C3B81" w:rsidRPr="001C3B81" w:rsidTr="0078118E">
        <w:tc>
          <w:tcPr>
            <w:tcW w:w="567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914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 большого жюри муниципального этапа конкурса «Педагог года -2021»</w:t>
            </w:r>
          </w:p>
        </w:tc>
        <w:tc>
          <w:tcPr>
            <w:tcW w:w="2869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Мукебенова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Эрендженовна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, заместитель директора по УВР</w:t>
            </w:r>
          </w:p>
        </w:tc>
      </w:tr>
      <w:tr w:rsidR="001C3B81" w:rsidRPr="001C3B81" w:rsidTr="0078118E">
        <w:tc>
          <w:tcPr>
            <w:tcW w:w="567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914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Член жюри Интеллектуальных игр среди воспитанников ДОУ МО «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Ольский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городской округ»</w:t>
            </w:r>
          </w:p>
        </w:tc>
        <w:tc>
          <w:tcPr>
            <w:tcW w:w="2869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Матиешина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Татьяна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Францевна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, воспитатель</w:t>
            </w:r>
          </w:p>
        </w:tc>
      </w:tr>
      <w:tr w:rsidR="001C3B81" w:rsidRPr="001C3B81" w:rsidTr="0078118E">
        <w:tc>
          <w:tcPr>
            <w:tcW w:w="567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914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 предметного жюри муниципальной олимпиады учащихся начальной школы</w:t>
            </w:r>
          </w:p>
        </w:tc>
        <w:tc>
          <w:tcPr>
            <w:tcW w:w="2869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Юхневич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Есения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Николаевна, учитель начальных классов</w:t>
            </w:r>
          </w:p>
        </w:tc>
      </w:tr>
      <w:tr w:rsidR="001C3B81" w:rsidRPr="001C3B81" w:rsidTr="0078118E">
        <w:tc>
          <w:tcPr>
            <w:tcW w:w="567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914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 предметного жюри муниципальной олимпиады учащихся начальной школы (окружающий мир)</w:t>
            </w:r>
          </w:p>
        </w:tc>
        <w:tc>
          <w:tcPr>
            <w:tcW w:w="2869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Капроска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Екатерина Михайловна, логопед</w:t>
            </w:r>
          </w:p>
        </w:tc>
      </w:tr>
      <w:tr w:rsidR="001C3B81" w:rsidRPr="001C3B81" w:rsidTr="0078118E">
        <w:tc>
          <w:tcPr>
            <w:tcW w:w="567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14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Общественный инспектор по защите прав детей</w:t>
            </w:r>
          </w:p>
        </w:tc>
        <w:tc>
          <w:tcPr>
            <w:tcW w:w="2869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Юхневич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>Есения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Николаевна, учитель начальных классов</w:t>
            </w:r>
          </w:p>
        </w:tc>
      </w:tr>
    </w:tbl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C3B81" w:rsidRPr="001C3B81" w:rsidRDefault="001C3B81" w:rsidP="001C3B8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1C3B81" w:rsidRPr="001C3B81" w:rsidRDefault="001C3B81" w:rsidP="001C3B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B81">
        <w:rPr>
          <w:rFonts w:ascii="Times New Roman" w:hAnsi="Times New Roman" w:cs="Times New Roman"/>
          <w:b/>
          <w:sz w:val="24"/>
          <w:szCs w:val="24"/>
        </w:rPr>
        <w:t>Представление педагогического опыта</w:t>
      </w:r>
    </w:p>
    <w:p w:rsidR="001C3B81" w:rsidRPr="001C3B81" w:rsidRDefault="001C3B81" w:rsidP="001C3B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C3B81">
        <w:rPr>
          <w:rFonts w:ascii="Times New Roman" w:hAnsi="Times New Roman" w:cs="Times New Roman"/>
          <w:b/>
          <w:sz w:val="24"/>
          <w:szCs w:val="24"/>
        </w:rPr>
        <w:t>педагогами</w:t>
      </w:r>
      <w:proofErr w:type="gramEnd"/>
      <w:r w:rsidRPr="001C3B81">
        <w:rPr>
          <w:rFonts w:ascii="Times New Roman" w:hAnsi="Times New Roman" w:cs="Times New Roman"/>
          <w:b/>
          <w:sz w:val="24"/>
          <w:szCs w:val="24"/>
        </w:rPr>
        <w:t xml:space="preserve"> и воспитателями на школьных и муниципальных мероприятиях, </w:t>
      </w:r>
    </w:p>
    <w:p w:rsidR="001C3B81" w:rsidRPr="001C3B81" w:rsidRDefault="001C3B81" w:rsidP="001C3B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C3B81">
        <w:rPr>
          <w:rFonts w:ascii="Times New Roman" w:hAnsi="Times New Roman" w:cs="Times New Roman"/>
          <w:b/>
          <w:sz w:val="24"/>
          <w:szCs w:val="24"/>
        </w:rPr>
        <w:t>семинарах,  конкурсах</w:t>
      </w:r>
      <w:proofErr w:type="gramEnd"/>
      <w:r w:rsidRPr="001C3B81">
        <w:rPr>
          <w:rFonts w:ascii="Times New Roman" w:hAnsi="Times New Roman" w:cs="Times New Roman"/>
          <w:b/>
          <w:sz w:val="24"/>
          <w:szCs w:val="24"/>
        </w:rPr>
        <w:t>, педагогических советах, методических объединениях и т.п.</w:t>
      </w:r>
    </w:p>
    <w:p w:rsidR="001C3B81" w:rsidRPr="001C3B81" w:rsidRDefault="001C3B81" w:rsidP="001C3B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C3B8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1C3B81">
        <w:rPr>
          <w:rFonts w:ascii="Times New Roman" w:hAnsi="Times New Roman" w:cs="Times New Roman"/>
          <w:b/>
          <w:sz w:val="24"/>
          <w:szCs w:val="24"/>
        </w:rPr>
        <w:t xml:space="preserve"> 2020-2021 учебном году</w:t>
      </w:r>
    </w:p>
    <w:tbl>
      <w:tblPr>
        <w:tblW w:w="978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276"/>
        <w:gridCol w:w="1134"/>
        <w:gridCol w:w="3828"/>
      </w:tblGrid>
      <w:tr w:rsidR="001C3B81" w:rsidRPr="001C3B81" w:rsidTr="00204974">
        <w:tc>
          <w:tcPr>
            <w:tcW w:w="709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35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1276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</w:t>
            </w:r>
            <w:proofErr w:type="gram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  <w:proofErr w:type="gramEnd"/>
          </w:p>
        </w:tc>
        <w:tc>
          <w:tcPr>
            <w:tcW w:w="3828" w:type="dxa"/>
            <w:tcBorders>
              <w:lef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B81" w:rsidRPr="001C3B81" w:rsidTr="00204974">
        <w:tc>
          <w:tcPr>
            <w:tcW w:w="709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Винокурова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Светлана Михайловна, воспитатель</w:t>
            </w:r>
          </w:p>
        </w:tc>
        <w:tc>
          <w:tcPr>
            <w:tcW w:w="1276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</w:t>
            </w:r>
            <w:proofErr w:type="gram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15.10.2020</w:t>
            </w:r>
          </w:p>
        </w:tc>
        <w:tc>
          <w:tcPr>
            <w:tcW w:w="3828" w:type="dxa"/>
            <w:tcBorders>
              <w:lef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Заседание окружного методического объединения воспитателей, доклад: «Три чудесных цвета» (по правилам ПДД).</w:t>
            </w:r>
          </w:p>
        </w:tc>
      </w:tr>
      <w:tr w:rsidR="001C3B81" w:rsidRPr="001C3B81" w:rsidTr="00204974">
        <w:tc>
          <w:tcPr>
            <w:tcW w:w="709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Юхневич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Есения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Николаевна, учитель начальных классов</w:t>
            </w:r>
          </w:p>
        </w:tc>
        <w:tc>
          <w:tcPr>
            <w:tcW w:w="1276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школьный</w:t>
            </w:r>
            <w:proofErr w:type="gram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02.11.2020</w:t>
            </w:r>
          </w:p>
        </w:tc>
        <w:tc>
          <w:tcPr>
            <w:tcW w:w="3828" w:type="dxa"/>
            <w:tcBorders>
              <w:lef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Заседание школьного </w:t>
            </w:r>
            <w:proofErr w:type="spellStart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мо</w:t>
            </w:r>
            <w:proofErr w:type="spellEnd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 «Оценка и отметка в современных образовательных системах»</w:t>
            </w:r>
          </w:p>
        </w:tc>
      </w:tr>
      <w:tr w:rsidR="001C3B81" w:rsidRPr="001C3B81" w:rsidTr="00204974">
        <w:tc>
          <w:tcPr>
            <w:tcW w:w="709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Садыкова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Зулейха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Зульфитдиновна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учитель начальных классов</w:t>
            </w:r>
          </w:p>
        </w:tc>
        <w:tc>
          <w:tcPr>
            <w:tcW w:w="1276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школьный</w:t>
            </w:r>
            <w:proofErr w:type="gram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02.11.2020</w:t>
            </w:r>
          </w:p>
        </w:tc>
        <w:tc>
          <w:tcPr>
            <w:tcW w:w="3828" w:type="dxa"/>
            <w:tcBorders>
              <w:lef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Заседание школьного </w:t>
            </w:r>
            <w:proofErr w:type="spellStart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мо</w:t>
            </w:r>
            <w:proofErr w:type="spellEnd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 «Современные средства оценивания. Нормы и критерии оценки»</w:t>
            </w:r>
          </w:p>
        </w:tc>
      </w:tr>
      <w:tr w:rsidR="001C3B81" w:rsidRPr="001C3B81" w:rsidTr="00204974">
        <w:tc>
          <w:tcPr>
            <w:tcW w:w="709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5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Юхневич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Есения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Николаевна, учитель начальных классов</w:t>
            </w:r>
          </w:p>
        </w:tc>
        <w:tc>
          <w:tcPr>
            <w:tcW w:w="1276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школьный</w:t>
            </w:r>
            <w:proofErr w:type="gram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15.01.2021</w:t>
            </w:r>
          </w:p>
        </w:tc>
        <w:tc>
          <w:tcPr>
            <w:tcW w:w="3828" w:type="dxa"/>
            <w:tcBorders>
              <w:lef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Заседание школьного </w:t>
            </w:r>
            <w:proofErr w:type="spellStart"/>
            <w:proofErr w:type="gramStart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мо,обобщение</w:t>
            </w:r>
            <w:proofErr w:type="spellEnd"/>
            <w:proofErr w:type="gramEnd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 педагогического опыта по теме «Формирование читательской компетенции»</w:t>
            </w:r>
          </w:p>
        </w:tc>
      </w:tr>
      <w:tr w:rsidR="001C3B81" w:rsidRPr="001C3B81" w:rsidTr="00204974">
        <w:tc>
          <w:tcPr>
            <w:tcW w:w="709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5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Дробот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Галина Григорьевна, воспитатель ГПД</w:t>
            </w:r>
          </w:p>
        </w:tc>
        <w:tc>
          <w:tcPr>
            <w:tcW w:w="1276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школьный</w:t>
            </w:r>
            <w:proofErr w:type="gram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15.01.2021</w:t>
            </w:r>
          </w:p>
        </w:tc>
        <w:tc>
          <w:tcPr>
            <w:tcW w:w="3828" w:type="dxa"/>
            <w:tcBorders>
              <w:lef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Заседание школьного </w:t>
            </w:r>
            <w:proofErr w:type="spellStart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мо</w:t>
            </w:r>
            <w:proofErr w:type="spellEnd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 «Особенности использования цифровых информационных технологий, позволяющих формировать у школьников ключевые компетенции»</w:t>
            </w:r>
          </w:p>
        </w:tc>
      </w:tr>
      <w:tr w:rsidR="001C3B81" w:rsidRPr="001C3B81" w:rsidTr="00204974">
        <w:tc>
          <w:tcPr>
            <w:tcW w:w="709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5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Садыкова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Зулейха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Зульфитдиновна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учитель начальных классов</w:t>
            </w:r>
          </w:p>
        </w:tc>
        <w:tc>
          <w:tcPr>
            <w:tcW w:w="1276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школьный</w:t>
            </w:r>
            <w:proofErr w:type="gram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15.01.2021</w:t>
            </w:r>
          </w:p>
        </w:tc>
        <w:tc>
          <w:tcPr>
            <w:tcW w:w="3828" w:type="dxa"/>
            <w:tcBorders>
              <w:lef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Заседание школьного </w:t>
            </w:r>
            <w:proofErr w:type="spellStart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мо</w:t>
            </w:r>
            <w:proofErr w:type="spellEnd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 «Учебно-</w:t>
            </w:r>
            <w:proofErr w:type="gramStart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методические  и</w:t>
            </w:r>
            <w:proofErr w:type="gramEnd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информационно-методические ресурсы, как необходимое условие для успешного решения задач ФГОС»</w:t>
            </w:r>
          </w:p>
        </w:tc>
      </w:tr>
      <w:tr w:rsidR="001C3B81" w:rsidRPr="001C3B81" w:rsidTr="00204974">
        <w:tc>
          <w:tcPr>
            <w:tcW w:w="709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2835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Скопич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Кристина Александровна, музыкальный руководитель</w:t>
            </w:r>
          </w:p>
        </w:tc>
        <w:tc>
          <w:tcPr>
            <w:tcW w:w="1276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</w:t>
            </w:r>
            <w:proofErr w:type="gram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02.2021</w:t>
            </w:r>
          </w:p>
        </w:tc>
        <w:tc>
          <w:tcPr>
            <w:tcW w:w="3828" w:type="dxa"/>
            <w:tcBorders>
              <w:left w:val="single" w:sz="4" w:space="0" w:color="auto"/>
            </w:tcBorders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Публичный доклад: «Оздоровительная функция музыки, как составляющая системы музыкального воспитания дошкольников»</w:t>
            </w:r>
          </w:p>
        </w:tc>
      </w:tr>
      <w:tr w:rsidR="001C3B81" w:rsidRPr="001C3B81" w:rsidTr="00204974">
        <w:tc>
          <w:tcPr>
            <w:tcW w:w="709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35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Скопич</w:t>
            </w:r>
            <w:proofErr w:type="spellEnd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 Кристина Александровна, музыкальный руководитель</w:t>
            </w:r>
          </w:p>
        </w:tc>
        <w:tc>
          <w:tcPr>
            <w:tcW w:w="1276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</w:t>
            </w:r>
            <w:proofErr w:type="gram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02.2021</w:t>
            </w:r>
          </w:p>
        </w:tc>
        <w:tc>
          <w:tcPr>
            <w:tcW w:w="3828" w:type="dxa"/>
            <w:tcBorders>
              <w:left w:val="single" w:sz="4" w:space="0" w:color="auto"/>
            </w:tcBorders>
          </w:tcPr>
          <w:p w:rsidR="001C3B81" w:rsidRPr="001C3B81" w:rsidRDefault="001C3B81" w:rsidP="001C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Родительское собрание: </w:t>
            </w:r>
            <w:r w:rsidRPr="001C3B81">
              <w:rPr>
                <w:rFonts w:ascii="Times New Roman" w:hAnsi="Times New Roman" w:cs="Times New Roman"/>
                <w:bCs/>
                <w:sz w:val="20"/>
                <w:szCs w:val="20"/>
              </w:rPr>
              <w:t>«Как пение развивает способности вашего ребенка»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B81" w:rsidRPr="001C3B81" w:rsidTr="00204974">
        <w:tc>
          <w:tcPr>
            <w:tcW w:w="709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5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Скопич</w:t>
            </w:r>
            <w:proofErr w:type="spellEnd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 Кристина Александровна, музыкальный руководитель</w:t>
            </w:r>
          </w:p>
        </w:tc>
        <w:tc>
          <w:tcPr>
            <w:tcW w:w="1276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</w:t>
            </w:r>
            <w:proofErr w:type="gram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02.2021</w:t>
            </w:r>
          </w:p>
        </w:tc>
        <w:tc>
          <w:tcPr>
            <w:tcW w:w="3828" w:type="dxa"/>
            <w:tcBorders>
              <w:left w:val="single" w:sz="4" w:space="0" w:color="auto"/>
            </w:tcBorders>
          </w:tcPr>
          <w:p w:rsidR="001C3B81" w:rsidRPr="001C3B81" w:rsidRDefault="001C3B81" w:rsidP="001C3B81">
            <w:pPr>
              <w:shd w:val="clear" w:color="auto" w:fill="FFFFFF"/>
              <w:spacing w:line="294" w:lineRule="atLeas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Мастер- класс: «Музыка, как средство </w:t>
            </w:r>
            <w:proofErr w:type="spellStart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здоровьесбережения</w:t>
            </w:r>
            <w:proofErr w:type="spellEnd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1C3B81" w:rsidRPr="001C3B81" w:rsidTr="00204974">
        <w:tc>
          <w:tcPr>
            <w:tcW w:w="709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35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Юхневич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Есения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Николаевна, учитель начальных классов</w:t>
            </w:r>
          </w:p>
        </w:tc>
        <w:tc>
          <w:tcPr>
            <w:tcW w:w="1276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школьный</w:t>
            </w:r>
            <w:proofErr w:type="gram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04.03.2021</w:t>
            </w:r>
          </w:p>
        </w:tc>
        <w:tc>
          <w:tcPr>
            <w:tcW w:w="3828" w:type="dxa"/>
            <w:tcBorders>
              <w:left w:val="single" w:sz="4" w:space="0" w:color="auto"/>
            </w:tcBorders>
          </w:tcPr>
          <w:p w:rsidR="001C3B81" w:rsidRPr="001C3B81" w:rsidRDefault="001C3B81" w:rsidP="001C3B81">
            <w:pPr>
              <w:shd w:val="clear" w:color="auto" w:fill="FFFFFF"/>
              <w:spacing w:line="294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Заседание </w:t>
            </w:r>
            <w:proofErr w:type="spellStart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пед.совета</w:t>
            </w:r>
            <w:proofErr w:type="spellEnd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: «Эффективные формы воспитательной работы по духовно-нравственному развитию учащихся и классных коллективов»</w:t>
            </w:r>
          </w:p>
        </w:tc>
      </w:tr>
      <w:tr w:rsidR="001C3B81" w:rsidRPr="001C3B81" w:rsidTr="00204974">
        <w:tc>
          <w:tcPr>
            <w:tcW w:w="709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35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Винокурова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Светлана </w:t>
            </w: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Михайловна,  воспитатель</w:t>
            </w:r>
            <w:proofErr w:type="gramEnd"/>
          </w:p>
        </w:tc>
        <w:tc>
          <w:tcPr>
            <w:tcW w:w="1276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школьный</w:t>
            </w:r>
            <w:proofErr w:type="gram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04.03.2021</w:t>
            </w:r>
          </w:p>
        </w:tc>
        <w:tc>
          <w:tcPr>
            <w:tcW w:w="3828" w:type="dxa"/>
            <w:tcBorders>
              <w:left w:val="single" w:sz="4" w:space="0" w:color="auto"/>
            </w:tcBorders>
          </w:tcPr>
          <w:p w:rsidR="001C3B81" w:rsidRPr="001C3B81" w:rsidRDefault="001C3B81" w:rsidP="001C3B81">
            <w:pPr>
              <w:shd w:val="clear" w:color="auto" w:fill="FFFFFF"/>
              <w:spacing w:line="294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Заседание </w:t>
            </w:r>
            <w:proofErr w:type="spellStart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пед.совета</w:t>
            </w:r>
            <w:proofErr w:type="spellEnd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: «Патриотическое воспитание в детском саду»</w:t>
            </w:r>
          </w:p>
        </w:tc>
      </w:tr>
      <w:tr w:rsidR="001C3B81" w:rsidRPr="001C3B81" w:rsidTr="00204974">
        <w:tc>
          <w:tcPr>
            <w:tcW w:w="709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35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Мукебенова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Ольга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Эрендженовна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зам. директора по УВР,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анг.языка</w:t>
            </w:r>
            <w:proofErr w:type="spellEnd"/>
          </w:p>
        </w:tc>
        <w:tc>
          <w:tcPr>
            <w:tcW w:w="1276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школьный</w:t>
            </w:r>
            <w:proofErr w:type="gram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04.03.2021</w:t>
            </w:r>
          </w:p>
        </w:tc>
        <w:tc>
          <w:tcPr>
            <w:tcW w:w="3828" w:type="dxa"/>
            <w:tcBorders>
              <w:left w:val="single" w:sz="4" w:space="0" w:color="auto"/>
            </w:tcBorders>
          </w:tcPr>
          <w:p w:rsidR="001C3B81" w:rsidRPr="001C3B81" w:rsidRDefault="001C3B81" w:rsidP="001C3B81">
            <w:pPr>
              <w:shd w:val="clear" w:color="auto" w:fill="FFFFFF"/>
              <w:spacing w:line="294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Заседание </w:t>
            </w:r>
            <w:proofErr w:type="spellStart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пед.совета</w:t>
            </w:r>
            <w:proofErr w:type="spellEnd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: «Воспитание- приоритетная задача национального проекта «Образование» (направления). </w:t>
            </w:r>
          </w:p>
        </w:tc>
      </w:tr>
      <w:tr w:rsidR="001C3B81" w:rsidRPr="001C3B81" w:rsidTr="00204974">
        <w:tc>
          <w:tcPr>
            <w:tcW w:w="709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35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Капроска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Екатерина Михайловна, логопед</w:t>
            </w:r>
          </w:p>
        </w:tc>
        <w:tc>
          <w:tcPr>
            <w:tcW w:w="1276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школьный</w:t>
            </w:r>
            <w:proofErr w:type="gram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04.03.2021</w:t>
            </w:r>
          </w:p>
        </w:tc>
        <w:tc>
          <w:tcPr>
            <w:tcW w:w="3828" w:type="dxa"/>
            <w:tcBorders>
              <w:left w:val="single" w:sz="4" w:space="0" w:color="auto"/>
            </w:tcBorders>
          </w:tcPr>
          <w:p w:rsidR="001C3B81" w:rsidRPr="001C3B81" w:rsidRDefault="001C3B81" w:rsidP="001C3B81">
            <w:pPr>
              <w:shd w:val="clear" w:color="auto" w:fill="FFFFFF"/>
              <w:spacing w:line="294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Заседание </w:t>
            </w:r>
            <w:proofErr w:type="spellStart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пед.совета</w:t>
            </w:r>
            <w:proofErr w:type="spellEnd"/>
            <w:proofErr w:type="gramStart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: :</w:t>
            </w:r>
            <w:proofErr w:type="gramEnd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 «Проект «Образование» в действии» ( на примере Магаданской области).</w:t>
            </w:r>
          </w:p>
        </w:tc>
      </w:tr>
      <w:tr w:rsidR="001C3B81" w:rsidRPr="001C3B81" w:rsidTr="00204974">
        <w:tc>
          <w:tcPr>
            <w:tcW w:w="709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835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Капроска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Екатерина Михайловна, логопед</w:t>
            </w:r>
          </w:p>
        </w:tc>
        <w:tc>
          <w:tcPr>
            <w:tcW w:w="1276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Муниципальный, школьный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30.03.2021</w:t>
            </w:r>
          </w:p>
        </w:tc>
        <w:tc>
          <w:tcPr>
            <w:tcW w:w="3828" w:type="dxa"/>
            <w:tcBorders>
              <w:lef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Взаимодействие логопеда учителя начальных классов в освоении младшими школьниками учебной программы с нарушениями речи</w:t>
            </w:r>
          </w:p>
        </w:tc>
      </w:tr>
      <w:tr w:rsidR="001C3B81" w:rsidRPr="001C3B81" w:rsidTr="00204974">
        <w:trPr>
          <w:trHeight w:val="140"/>
        </w:trPr>
        <w:tc>
          <w:tcPr>
            <w:tcW w:w="709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35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Юхневич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Есения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Николаевна, учитель начальных классов</w:t>
            </w:r>
          </w:p>
        </w:tc>
        <w:tc>
          <w:tcPr>
            <w:tcW w:w="1276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школьный</w:t>
            </w:r>
            <w:proofErr w:type="gram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25.03.2021</w:t>
            </w:r>
          </w:p>
        </w:tc>
        <w:tc>
          <w:tcPr>
            <w:tcW w:w="3828" w:type="dxa"/>
            <w:tcBorders>
              <w:lef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Заседание школьного </w:t>
            </w:r>
            <w:proofErr w:type="spellStart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мо</w:t>
            </w:r>
            <w:proofErr w:type="spellEnd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 «Отчет по теме самообразования «Проектирование и оценивание индивидуальных результатов обучающихся средствами ИКТ»</w:t>
            </w:r>
          </w:p>
        </w:tc>
      </w:tr>
      <w:tr w:rsidR="001C3B81" w:rsidRPr="001C3B81" w:rsidTr="00204974">
        <w:trPr>
          <w:trHeight w:val="140"/>
        </w:trPr>
        <w:tc>
          <w:tcPr>
            <w:tcW w:w="709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835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Садыкова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Зулейха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Зульфитдиновна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учитель начальных классов</w:t>
            </w:r>
          </w:p>
        </w:tc>
        <w:tc>
          <w:tcPr>
            <w:tcW w:w="1276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школьный</w:t>
            </w:r>
            <w:proofErr w:type="gram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25.03.2021</w:t>
            </w:r>
          </w:p>
        </w:tc>
        <w:tc>
          <w:tcPr>
            <w:tcW w:w="3828" w:type="dxa"/>
            <w:tcBorders>
              <w:lef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Заседание школьного </w:t>
            </w:r>
            <w:proofErr w:type="spellStart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мо</w:t>
            </w:r>
            <w:proofErr w:type="spellEnd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 «Отчет по теме самообразования «Организация системы оценивания достижений обучающихся начальной школы в условиях реализации ФГОС НОО»</w:t>
            </w:r>
          </w:p>
        </w:tc>
      </w:tr>
      <w:tr w:rsidR="001C3B81" w:rsidRPr="001C3B81" w:rsidTr="00204974">
        <w:trPr>
          <w:trHeight w:val="140"/>
        </w:trPr>
        <w:tc>
          <w:tcPr>
            <w:tcW w:w="709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835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Циленко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Мария Васильевна, библиотекарь</w:t>
            </w:r>
          </w:p>
        </w:tc>
        <w:tc>
          <w:tcPr>
            <w:tcW w:w="1276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школьный</w:t>
            </w:r>
            <w:proofErr w:type="gram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25.03.2021</w:t>
            </w:r>
          </w:p>
        </w:tc>
        <w:tc>
          <w:tcPr>
            <w:tcW w:w="3828" w:type="dxa"/>
            <w:tcBorders>
              <w:lef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Заседание школьного </w:t>
            </w:r>
            <w:proofErr w:type="spellStart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мо</w:t>
            </w:r>
            <w:proofErr w:type="spellEnd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: «Мониторинг эффективности и предполагаемые результаты в ходе реализации внеурочной деятельности»</w:t>
            </w:r>
          </w:p>
        </w:tc>
      </w:tr>
      <w:tr w:rsidR="001C3B81" w:rsidRPr="001C3B81" w:rsidTr="00204974">
        <w:trPr>
          <w:trHeight w:val="140"/>
        </w:trPr>
        <w:tc>
          <w:tcPr>
            <w:tcW w:w="709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835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Шепилова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Ирина Геннадьевна, воспитатель</w:t>
            </w:r>
          </w:p>
        </w:tc>
        <w:tc>
          <w:tcPr>
            <w:tcW w:w="1276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школьный</w:t>
            </w:r>
            <w:proofErr w:type="gram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26.03.2021</w:t>
            </w:r>
          </w:p>
        </w:tc>
        <w:tc>
          <w:tcPr>
            <w:tcW w:w="3828" w:type="dxa"/>
            <w:tcBorders>
              <w:lef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Заседание школьного </w:t>
            </w:r>
            <w:proofErr w:type="spellStart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мо</w:t>
            </w:r>
            <w:proofErr w:type="spellEnd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: «Экспериментальная деятельность как средство развития познавательного интереса у детей старшего дошкольного возраста»</w:t>
            </w:r>
          </w:p>
        </w:tc>
      </w:tr>
      <w:tr w:rsidR="001C3B81" w:rsidRPr="001C3B81" w:rsidTr="00204974">
        <w:trPr>
          <w:trHeight w:val="140"/>
        </w:trPr>
        <w:tc>
          <w:tcPr>
            <w:tcW w:w="709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835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Матиешина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Татьяна </w:t>
            </w:r>
            <w:proofErr w:type="spellStart"/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Францевна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 воспитатель</w:t>
            </w:r>
            <w:proofErr w:type="gramEnd"/>
          </w:p>
        </w:tc>
        <w:tc>
          <w:tcPr>
            <w:tcW w:w="1276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школьный</w:t>
            </w:r>
            <w:proofErr w:type="gram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26.03.2021</w:t>
            </w:r>
          </w:p>
        </w:tc>
        <w:tc>
          <w:tcPr>
            <w:tcW w:w="3828" w:type="dxa"/>
            <w:tcBorders>
              <w:lef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Заседание школьного </w:t>
            </w:r>
            <w:proofErr w:type="spellStart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мо</w:t>
            </w:r>
            <w:proofErr w:type="spellEnd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: «Внедрение проектного метода в образовательную деятельность детского сада»</w:t>
            </w:r>
          </w:p>
        </w:tc>
      </w:tr>
      <w:tr w:rsidR="001C3B81" w:rsidRPr="001C3B81" w:rsidTr="00204974">
        <w:trPr>
          <w:trHeight w:val="140"/>
        </w:trPr>
        <w:tc>
          <w:tcPr>
            <w:tcW w:w="709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35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Скопич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Кристина </w:t>
            </w: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Александровна,  музыкальный</w:t>
            </w:r>
            <w:proofErr w:type="gram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руководитель</w:t>
            </w:r>
          </w:p>
        </w:tc>
        <w:tc>
          <w:tcPr>
            <w:tcW w:w="1276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школьный</w:t>
            </w:r>
            <w:proofErr w:type="gram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26.03.2021</w:t>
            </w:r>
          </w:p>
        </w:tc>
        <w:tc>
          <w:tcPr>
            <w:tcW w:w="3828" w:type="dxa"/>
            <w:tcBorders>
              <w:lef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Заседание школьного </w:t>
            </w:r>
            <w:proofErr w:type="spellStart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мо</w:t>
            </w:r>
            <w:proofErr w:type="spellEnd"/>
          </w:p>
        </w:tc>
      </w:tr>
    </w:tbl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Выработка коллегиальных решений по проблемам организации и содержания образовательного процесса в школе происходит на заседаниях педагогического совета.</w:t>
      </w: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C3B81" w:rsidRPr="001C3B81" w:rsidRDefault="001C3B81" w:rsidP="001C3B8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2020-2021 учебном году проведены следующие </w:t>
      </w:r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педагогические советы</w:t>
      </w: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469" w:type="dxa"/>
        <w:tblInd w:w="137" w:type="dxa"/>
        <w:tblLook w:val="01E0" w:firstRow="1" w:lastRow="1" w:firstColumn="1" w:lastColumn="1" w:noHBand="0" w:noVBand="0"/>
      </w:tblPr>
      <w:tblGrid>
        <w:gridCol w:w="9469"/>
      </w:tblGrid>
      <w:tr w:rsidR="001C3B81" w:rsidRPr="001C3B81" w:rsidTr="0078118E"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81" w:rsidRPr="001C3B81" w:rsidRDefault="001C3B81" w:rsidP="001C3B81">
            <w:pPr>
              <w:spacing w:before="100" w:beforeAutospacing="1" w:after="12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</w:tr>
      <w:tr w:rsidR="001C3B81" w:rsidRPr="001C3B81" w:rsidTr="0078118E"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81" w:rsidRPr="001C3B81" w:rsidRDefault="001C3B81" w:rsidP="001C3B81">
            <w:pPr>
              <w:spacing w:before="100" w:beforeAutospacing="1" w:after="12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1.Анализ работы за 2019-2020 учебный год. Задачи на новый 2020-2021 учебный год.</w:t>
            </w:r>
          </w:p>
        </w:tc>
      </w:tr>
      <w:tr w:rsidR="001C3B81" w:rsidRPr="001C3B81" w:rsidTr="0078118E"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81" w:rsidRPr="001C3B81" w:rsidRDefault="001C3B81" w:rsidP="001C3B81">
            <w:pPr>
              <w:spacing w:before="100" w:beforeAutospacing="1" w:after="12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2.Итоги 1 четверти. «Воспитание- приоритетная задача национального проекта «Образование»»</w:t>
            </w:r>
          </w:p>
        </w:tc>
      </w:tr>
      <w:tr w:rsidR="001C3B81" w:rsidRPr="001C3B81" w:rsidTr="0078118E"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81" w:rsidRPr="001C3B81" w:rsidRDefault="001C3B81" w:rsidP="001C3B81">
            <w:pPr>
              <w:spacing w:before="100" w:beforeAutospacing="1" w:after="12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3.Итоги успеваемости учащихся 2-4 классов за 1 полугодие. Выполнение учебных программ. </w:t>
            </w:r>
          </w:p>
        </w:tc>
      </w:tr>
      <w:tr w:rsidR="001C3B81" w:rsidRPr="001C3B81" w:rsidTr="0078118E"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81" w:rsidRPr="001C3B81" w:rsidRDefault="001C3B81" w:rsidP="001C3B8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«Ценностные аспекты образовательного процесса как фактор развития школы-са</w:t>
            </w:r>
            <w:r w:rsidR="00120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да» (о ходе реализации Программы</w:t>
            </w:r>
            <w:r w:rsidRPr="001C3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развития). Итоги 3 четверти.</w:t>
            </w:r>
          </w:p>
        </w:tc>
      </w:tr>
      <w:tr w:rsidR="001C3B81" w:rsidRPr="001C3B81" w:rsidTr="0078118E"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81" w:rsidRPr="001C3B81" w:rsidRDefault="001C3B81" w:rsidP="001C3B8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5.О переводе обучающихся 2-4 классов в следующий класс.</w:t>
            </w:r>
          </w:p>
        </w:tc>
      </w:tr>
      <w:tr w:rsidR="001C3B81" w:rsidRPr="001C3B81" w:rsidTr="0078118E"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81" w:rsidRPr="001C3B81" w:rsidRDefault="001C3B81" w:rsidP="001C3B8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Итоги 2020-2021 учебного года. Проект плана работы на 2021-2022 учебный год.</w:t>
            </w:r>
          </w:p>
        </w:tc>
      </w:tr>
    </w:tbl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C3B81" w:rsidRPr="001C3B81" w:rsidRDefault="001C3B81" w:rsidP="001C3B8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 и рекомендации:</w:t>
      </w:r>
    </w:p>
    <w:p w:rsidR="001C3B81" w:rsidRPr="001C3B81" w:rsidRDefault="001C3B81" w:rsidP="001C3B8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-продолжить работу по повышению квалификации учителей и воспитателей посредством аттестации, проблемных курсов, дистанционного обучения;</w:t>
      </w:r>
    </w:p>
    <w:p w:rsidR="001C3B81" w:rsidRPr="00F367D3" w:rsidRDefault="001C3B81" w:rsidP="00F367D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-совершенствовать педагогическое мастерство посредством очного участия в профессиональных конкурсах.</w:t>
      </w: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C3B81" w:rsidRPr="001C3B81" w:rsidRDefault="001C3B81" w:rsidP="001C3B8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педагогического коллектива</w:t>
      </w:r>
    </w:p>
    <w:p w:rsidR="001C3B81" w:rsidRPr="001C3B81" w:rsidRDefault="001C3B81" w:rsidP="001C3B8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</w:t>
      </w:r>
      <w:proofErr w:type="gramEnd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способными и одаренными учащимися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Педагогический коллектив школы ведет работу с одаренными детьми.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 школьный план работы с одаренными и способными учащимися на   2019-2020 уч. год. 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формами работы с одаренными учащимися являются: проведение предметных недель и олимпиад, участие в конкурсах и спортивных мероприятиях различного уровня, кружках по интересам.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C3B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 ОУ</w:t>
      </w:r>
      <w:proofErr w:type="gramEnd"/>
      <w:r w:rsidRPr="001C3B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1C3B81" w:rsidRPr="001C3B81" w:rsidRDefault="001C3B81" w:rsidP="001C3B8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условий для развития познавательных интересов, индивидуальных творческих способностей учащихся. </w:t>
      </w:r>
    </w:p>
    <w:p w:rsidR="001C3B81" w:rsidRPr="001C3B81" w:rsidRDefault="001C3B81" w:rsidP="001C3B8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школьников к самостоятельной продуктивной исследовательской деятельности в условиях информационного общества. </w:t>
      </w:r>
    </w:p>
    <w:p w:rsidR="001C3B81" w:rsidRPr="001C3B81" w:rsidRDefault="001C3B81" w:rsidP="001C3B8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творческой индивидуальности личности обучающихся.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ОУ:</w:t>
      </w:r>
    </w:p>
    <w:p w:rsidR="001C3B81" w:rsidRPr="001C3B81" w:rsidRDefault="001C3B81" w:rsidP="001C3B8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обучающихся потребности в обучении и саморазвитии, раскрытие творческого потенциала ученика, развитие культуры и нравственности обучающихся.</w:t>
      </w:r>
    </w:p>
    <w:p w:rsidR="001C3B81" w:rsidRPr="001C3B81" w:rsidRDefault="001C3B81" w:rsidP="001C3B8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Стимулирование учителя к применению новых методик обучения, внедрению в практику новых педагогических технологий.</w:t>
      </w:r>
    </w:p>
    <w:p w:rsidR="001C3B81" w:rsidRPr="001C3B81" w:rsidRDefault="001C3B81" w:rsidP="001C3B8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педагогического мастерства.</w:t>
      </w:r>
    </w:p>
    <w:p w:rsidR="001C3B81" w:rsidRPr="001C3B81" w:rsidRDefault="001C3B81" w:rsidP="001C3B8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Сохранение здоровья обучающихся.</w:t>
      </w:r>
    </w:p>
    <w:p w:rsidR="001C3B81" w:rsidRPr="001C3B81" w:rsidRDefault="001C3B81" w:rsidP="001C3B8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Организация исследовательской деятельности обучающихся.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Призеры муниципальной олимпиады </w:t>
      </w: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учащихся</w:t>
      </w:r>
      <w:proofErr w:type="gramEnd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начальных классов в 2020 -2021 учебном году</w:t>
      </w:r>
    </w:p>
    <w:p w:rsidR="001C3B81" w:rsidRPr="001C3B81" w:rsidRDefault="001C3B81" w:rsidP="001C3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310"/>
        <w:tblW w:w="0" w:type="auto"/>
        <w:tblInd w:w="-147" w:type="dxa"/>
        <w:tblLook w:val="04A0" w:firstRow="1" w:lastRow="0" w:firstColumn="1" w:lastColumn="0" w:noHBand="0" w:noVBand="1"/>
      </w:tblPr>
      <w:tblGrid>
        <w:gridCol w:w="568"/>
        <w:gridCol w:w="2126"/>
        <w:gridCol w:w="772"/>
        <w:gridCol w:w="2063"/>
        <w:gridCol w:w="1701"/>
        <w:gridCol w:w="1843"/>
      </w:tblGrid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 участника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</w:t>
            </w:r>
            <w:proofErr w:type="gramEnd"/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</w:t>
            </w:r>
            <w:proofErr w:type="gramEnd"/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</w:t>
            </w:r>
            <w:proofErr w:type="gramEnd"/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учитель</w:t>
            </w:r>
            <w:proofErr w:type="gramEnd"/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Казакова Кристина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Призер,27 б из 38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Юхневич Е.Н.</w:t>
            </w:r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Казакова Кристина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Окружающий мир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Призер, 29б из 36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Мукебенова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О.Э.</w:t>
            </w:r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Капроска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Диана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Окружающий мир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Призер, 27 б из 36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Мукебенова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О.Э.</w:t>
            </w:r>
          </w:p>
        </w:tc>
      </w:tr>
    </w:tbl>
    <w:p w:rsidR="001C3B81" w:rsidRPr="001C3B81" w:rsidRDefault="001C3B81" w:rsidP="001C3B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Результативность участия учащихся </w:t>
      </w: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МКОУ «Начальная школа-детский сад </w:t>
      </w:r>
      <w:proofErr w:type="spellStart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с.Гадля</w:t>
      </w:r>
      <w:proofErr w:type="spellEnd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муниципальной олимпиаде учащихся начальных классов</w:t>
      </w: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2020 -2021 учебном году</w:t>
      </w: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31"/>
        <w:tblW w:w="9137" w:type="dxa"/>
        <w:tblInd w:w="-211" w:type="dxa"/>
        <w:tblLayout w:type="fixed"/>
        <w:tblLook w:val="04A0" w:firstRow="1" w:lastRow="0" w:firstColumn="1" w:lastColumn="0" w:noHBand="0" w:noVBand="1"/>
      </w:tblPr>
      <w:tblGrid>
        <w:gridCol w:w="632"/>
        <w:gridCol w:w="1984"/>
        <w:gridCol w:w="604"/>
        <w:gridCol w:w="2515"/>
        <w:gridCol w:w="1275"/>
        <w:gridCol w:w="2127"/>
      </w:tblGrid>
      <w:tr w:rsidR="001C3B81" w:rsidRPr="001C3B81" w:rsidTr="0078118E">
        <w:tc>
          <w:tcPr>
            <w:tcW w:w="63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984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 участника</w:t>
            </w:r>
          </w:p>
        </w:tc>
        <w:tc>
          <w:tcPr>
            <w:tcW w:w="604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proofErr w:type="gram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15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</w:t>
            </w:r>
            <w:proofErr w:type="gramEnd"/>
          </w:p>
        </w:tc>
        <w:tc>
          <w:tcPr>
            <w:tcW w:w="1275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</w:t>
            </w:r>
            <w:proofErr w:type="gramEnd"/>
          </w:p>
        </w:tc>
        <w:tc>
          <w:tcPr>
            <w:tcW w:w="2127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учитель</w:t>
            </w:r>
            <w:proofErr w:type="gramEnd"/>
          </w:p>
        </w:tc>
      </w:tr>
      <w:tr w:rsidR="001C3B81" w:rsidRPr="001C3B81" w:rsidTr="0078118E">
        <w:tc>
          <w:tcPr>
            <w:tcW w:w="63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Сергейко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Диана</w:t>
            </w:r>
          </w:p>
        </w:tc>
        <w:tc>
          <w:tcPr>
            <w:tcW w:w="604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15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математика</w:t>
            </w:r>
            <w:proofErr w:type="gramEnd"/>
          </w:p>
        </w:tc>
        <w:tc>
          <w:tcPr>
            <w:tcW w:w="1275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из 35</w:t>
            </w:r>
          </w:p>
        </w:tc>
        <w:tc>
          <w:tcPr>
            <w:tcW w:w="2127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Садыкова З.З.</w:t>
            </w:r>
          </w:p>
        </w:tc>
      </w:tr>
      <w:tr w:rsidR="001C3B81" w:rsidRPr="001C3B81" w:rsidTr="0078118E">
        <w:tc>
          <w:tcPr>
            <w:tcW w:w="63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Капроска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Дарья</w:t>
            </w:r>
          </w:p>
        </w:tc>
        <w:tc>
          <w:tcPr>
            <w:tcW w:w="604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15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математика</w:t>
            </w:r>
            <w:proofErr w:type="gramEnd"/>
          </w:p>
        </w:tc>
        <w:tc>
          <w:tcPr>
            <w:tcW w:w="1275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из 42</w:t>
            </w:r>
          </w:p>
        </w:tc>
        <w:tc>
          <w:tcPr>
            <w:tcW w:w="2127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Юхневич Е.Н</w:t>
            </w:r>
          </w:p>
        </w:tc>
      </w:tr>
      <w:tr w:rsidR="001C3B81" w:rsidRPr="001C3B81" w:rsidTr="0078118E">
        <w:tc>
          <w:tcPr>
            <w:tcW w:w="63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Коленько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Руслана</w:t>
            </w:r>
          </w:p>
        </w:tc>
        <w:tc>
          <w:tcPr>
            <w:tcW w:w="604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15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1275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из 46</w:t>
            </w:r>
          </w:p>
        </w:tc>
        <w:tc>
          <w:tcPr>
            <w:tcW w:w="2127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Юхневич Е.Н</w:t>
            </w:r>
          </w:p>
        </w:tc>
      </w:tr>
      <w:tr w:rsidR="001C3B81" w:rsidRPr="001C3B81" w:rsidTr="0078118E">
        <w:tc>
          <w:tcPr>
            <w:tcW w:w="63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4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Ахунов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Дима</w:t>
            </w:r>
          </w:p>
        </w:tc>
        <w:tc>
          <w:tcPr>
            <w:tcW w:w="604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15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1275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из 31</w:t>
            </w:r>
          </w:p>
        </w:tc>
        <w:tc>
          <w:tcPr>
            <w:tcW w:w="2127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Садыкова З.З.</w:t>
            </w:r>
          </w:p>
        </w:tc>
      </w:tr>
      <w:tr w:rsidR="001C3B81" w:rsidRPr="001C3B81" w:rsidTr="0078118E">
        <w:tc>
          <w:tcPr>
            <w:tcW w:w="63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4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Капроска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Диана</w:t>
            </w:r>
          </w:p>
        </w:tc>
        <w:tc>
          <w:tcPr>
            <w:tcW w:w="604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15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1275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 из 49,5</w:t>
            </w:r>
          </w:p>
        </w:tc>
        <w:tc>
          <w:tcPr>
            <w:tcW w:w="2127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Юхневич Е.Н</w:t>
            </w:r>
          </w:p>
        </w:tc>
      </w:tr>
      <w:tr w:rsidR="001C3B81" w:rsidRPr="001C3B81" w:rsidTr="0078118E">
        <w:tc>
          <w:tcPr>
            <w:tcW w:w="63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4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Коленько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Руслана</w:t>
            </w:r>
          </w:p>
        </w:tc>
        <w:tc>
          <w:tcPr>
            <w:tcW w:w="604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15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Литературное чтение</w:t>
            </w:r>
          </w:p>
        </w:tc>
        <w:tc>
          <w:tcPr>
            <w:tcW w:w="1275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из 43</w:t>
            </w:r>
          </w:p>
        </w:tc>
        <w:tc>
          <w:tcPr>
            <w:tcW w:w="2127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Юхневич Е.Н</w:t>
            </w:r>
          </w:p>
        </w:tc>
      </w:tr>
      <w:tr w:rsidR="001C3B81" w:rsidRPr="001C3B81" w:rsidTr="0078118E">
        <w:tc>
          <w:tcPr>
            <w:tcW w:w="63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84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Волков Игорь</w:t>
            </w:r>
          </w:p>
        </w:tc>
        <w:tc>
          <w:tcPr>
            <w:tcW w:w="604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15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Литературное чтение</w:t>
            </w:r>
          </w:p>
        </w:tc>
        <w:tc>
          <w:tcPr>
            <w:tcW w:w="1275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27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Садыкова З.З.</w:t>
            </w:r>
          </w:p>
        </w:tc>
      </w:tr>
      <w:tr w:rsidR="001C3B81" w:rsidRPr="001C3B81" w:rsidTr="0078118E">
        <w:tc>
          <w:tcPr>
            <w:tcW w:w="63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4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Капроска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Дарья</w:t>
            </w:r>
          </w:p>
        </w:tc>
        <w:tc>
          <w:tcPr>
            <w:tcW w:w="604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15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Литературное чтение</w:t>
            </w:r>
          </w:p>
        </w:tc>
        <w:tc>
          <w:tcPr>
            <w:tcW w:w="1275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из 62</w:t>
            </w:r>
          </w:p>
        </w:tc>
        <w:tc>
          <w:tcPr>
            <w:tcW w:w="2127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Юхневич Е.Н.</w:t>
            </w:r>
          </w:p>
        </w:tc>
      </w:tr>
      <w:tr w:rsidR="001C3B81" w:rsidRPr="001C3B81" w:rsidTr="0078118E">
        <w:tc>
          <w:tcPr>
            <w:tcW w:w="63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4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Сухих Ольга</w:t>
            </w:r>
          </w:p>
        </w:tc>
        <w:tc>
          <w:tcPr>
            <w:tcW w:w="604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15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Окружающий мир</w:t>
            </w:r>
          </w:p>
        </w:tc>
        <w:tc>
          <w:tcPr>
            <w:tcW w:w="1275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из 36</w:t>
            </w:r>
          </w:p>
        </w:tc>
        <w:tc>
          <w:tcPr>
            <w:tcW w:w="2127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Мукебенова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О.Э.</w:t>
            </w:r>
          </w:p>
        </w:tc>
      </w:tr>
      <w:tr w:rsidR="001C3B81" w:rsidRPr="001C3B81" w:rsidTr="0078118E">
        <w:tc>
          <w:tcPr>
            <w:tcW w:w="63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Ахунов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Дима</w:t>
            </w:r>
          </w:p>
        </w:tc>
        <w:tc>
          <w:tcPr>
            <w:tcW w:w="604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15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Окружающий мир</w:t>
            </w:r>
          </w:p>
        </w:tc>
        <w:tc>
          <w:tcPr>
            <w:tcW w:w="1275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из 41</w:t>
            </w:r>
          </w:p>
        </w:tc>
        <w:tc>
          <w:tcPr>
            <w:tcW w:w="2127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Мукебенова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О.Э.</w:t>
            </w:r>
          </w:p>
        </w:tc>
      </w:tr>
      <w:tr w:rsidR="001C3B81" w:rsidRPr="001C3B81" w:rsidTr="0078118E">
        <w:tc>
          <w:tcPr>
            <w:tcW w:w="63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4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Громова Яна</w:t>
            </w:r>
          </w:p>
        </w:tc>
        <w:tc>
          <w:tcPr>
            <w:tcW w:w="604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15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Окружающий мир</w:t>
            </w:r>
          </w:p>
        </w:tc>
        <w:tc>
          <w:tcPr>
            <w:tcW w:w="1275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из 36</w:t>
            </w:r>
          </w:p>
        </w:tc>
        <w:tc>
          <w:tcPr>
            <w:tcW w:w="2127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Мукебенова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О.Э.</w:t>
            </w:r>
          </w:p>
        </w:tc>
      </w:tr>
    </w:tbl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Участники  международных</w:t>
      </w:r>
      <w:proofErr w:type="gramEnd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дистанционных </w:t>
      </w: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«Школьных </w:t>
      </w:r>
      <w:proofErr w:type="spellStart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Инфоконкурсов</w:t>
      </w:r>
      <w:proofErr w:type="spellEnd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Весна-2021»</w:t>
      </w: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proofErr w:type="gramStart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proofErr w:type="gramEnd"/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английскому языку (общее кол-во участников-978)</w:t>
      </w:r>
    </w:p>
    <w:p w:rsidR="001C3B81" w:rsidRPr="001C3B81" w:rsidRDefault="001C3B81" w:rsidP="001C3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310"/>
        <w:tblW w:w="0" w:type="auto"/>
        <w:tblInd w:w="-147" w:type="dxa"/>
        <w:tblLook w:val="04A0" w:firstRow="1" w:lastRow="0" w:firstColumn="1" w:lastColumn="0" w:noHBand="0" w:noVBand="1"/>
      </w:tblPr>
      <w:tblGrid>
        <w:gridCol w:w="568"/>
        <w:gridCol w:w="2126"/>
        <w:gridCol w:w="772"/>
        <w:gridCol w:w="2063"/>
        <w:gridCol w:w="1701"/>
        <w:gridCol w:w="1843"/>
      </w:tblGrid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 участника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</w:t>
            </w:r>
            <w:proofErr w:type="gramEnd"/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</w:t>
            </w:r>
            <w:proofErr w:type="gramEnd"/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</w:t>
            </w:r>
            <w:proofErr w:type="gramEnd"/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учитель</w:t>
            </w:r>
            <w:proofErr w:type="gramEnd"/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Казакова Кристина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Английский язык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из 15</w:t>
            </w:r>
          </w:p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Общее-11, в регионе-2, в школе-2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Мукебенова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О.Э.</w:t>
            </w:r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Коленько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Руслана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Английский язык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из 15, общее- 12, в регионе-3, в школе-3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Мукебенова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О.Э.</w:t>
            </w:r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Сухих Ольга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Английский язык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из 15, общее место-5, в регионе-1, в школе-1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Мукебенова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О.Э.</w:t>
            </w:r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Ахунов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Дима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Английский язык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из 15, общее- 4, в регионе-1, в школе-1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Мукебенова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О.Э.</w:t>
            </w:r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Волков Игорь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Английский язык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из 15, общее- 5, в регионе- 2, в школе-2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Мукебенова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О.Э.</w:t>
            </w:r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Капроска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Даша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Английский язык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из 15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Мукебенова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О.Э.</w:t>
            </w:r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Громова Яна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Английский язык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из 15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Мукебенова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О.Э.</w:t>
            </w:r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Пенькова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Диана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Английский язык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из 15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Мукебенова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О.Э.</w:t>
            </w:r>
          </w:p>
        </w:tc>
      </w:tr>
    </w:tbl>
    <w:p w:rsidR="001C3B81" w:rsidRPr="001C3B81" w:rsidRDefault="001C3B81" w:rsidP="001C3B81">
      <w:pPr>
        <w:rPr>
          <w:sz w:val="24"/>
          <w:szCs w:val="24"/>
        </w:rPr>
      </w:pPr>
    </w:p>
    <w:p w:rsidR="001C3B81" w:rsidRPr="001C3B81" w:rsidRDefault="001C3B81" w:rsidP="001C3B81">
      <w:pPr>
        <w:rPr>
          <w:sz w:val="24"/>
          <w:szCs w:val="24"/>
        </w:rPr>
      </w:pPr>
    </w:p>
    <w:p w:rsidR="001C3B81" w:rsidRPr="001C3B81" w:rsidRDefault="001C3B81" w:rsidP="001C3B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B81">
        <w:rPr>
          <w:rFonts w:ascii="Times New Roman" w:hAnsi="Times New Roman" w:cs="Times New Roman"/>
          <w:b/>
          <w:sz w:val="24"/>
          <w:szCs w:val="24"/>
        </w:rPr>
        <w:t>Результативность участия в Международной олимпиаде</w:t>
      </w:r>
    </w:p>
    <w:p w:rsidR="001C3B81" w:rsidRPr="001C3B81" w:rsidRDefault="001C3B81" w:rsidP="001C3B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B81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1C3B81">
        <w:rPr>
          <w:rFonts w:ascii="Times New Roman" w:hAnsi="Times New Roman" w:cs="Times New Roman"/>
          <w:b/>
          <w:sz w:val="24"/>
          <w:szCs w:val="24"/>
        </w:rPr>
        <w:t>Инфоурок</w:t>
      </w:r>
      <w:proofErr w:type="spellEnd"/>
      <w:r w:rsidRPr="001C3B81">
        <w:rPr>
          <w:rFonts w:ascii="Times New Roman" w:hAnsi="Times New Roman" w:cs="Times New Roman"/>
          <w:b/>
          <w:sz w:val="24"/>
          <w:szCs w:val="24"/>
        </w:rPr>
        <w:t>» весенний сезон -2021»</w:t>
      </w:r>
    </w:p>
    <w:tbl>
      <w:tblPr>
        <w:tblStyle w:val="310"/>
        <w:tblW w:w="0" w:type="auto"/>
        <w:tblInd w:w="-147" w:type="dxa"/>
        <w:tblLook w:val="04A0" w:firstRow="1" w:lastRow="0" w:firstColumn="1" w:lastColumn="0" w:noHBand="0" w:noVBand="1"/>
      </w:tblPr>
      <w:tblGrid>
        <w:gridCol w:w="568"/>
        <w:gridCol w:w="1701"/>
        <w:gridCol w:w="708"/>
        <w:gridCol w:w="1985"/>
        <w:gridCol w:w="2268"/>
        <w:gridCol w:w="1843"/>
      </w:tblGrid>
      <w:tr w:rsidR="001C3B81" w:rsidRPr="001C3B81" w:rsidTr="009F1645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 участника</w:t>
            </w:r>
          </w:p>
        </w:tc>
        <w:tc>
          <w:tcPr>
            <w:tcW w:w="70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</w:t>
            </w:r>
            <w:proofErr w:type="gramEnd"/>
          </w:p>
        </w:tc>
        <w:tc>
          <w:tcPr>
            <w:tcW w:w="1985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</w:t>
            </w:r>
            <w:proofErr w:type="gramEnd"/>
          </w:p>
        </w:tc>
        <w:tc>
          <w:tcPr>
            <w:tcW w:w="22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</w:t>
            </w:r>
            <w:proofErr w:type="gramEnd"/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учитель</w:t>
            </w:r>
            <w:proofErr w:type="gramEnd"/>
          </w:p>
        </w:tc>
      </w:tr>
      <w:tr w:rsidR="001C3B81" w:rsidRPr="001C3B81" w:rsidTr="009F1645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Ахунов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Дима</w:t>
            </w:r>
          </w:p>
        </w:tc>
        <w:tc>
          <w:tcPr>
            <w:tcW w:w="70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Математика (углубленный уровень)</w:t>
            </w:r>
          </w:p>
        </w:tc>
        <w:tc>
          <w:tcPr>
            <w:tcW w:w="22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из 20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Садыкова З.З.</w:t>
            </w:r>
          </w:p>
        </w:tc>
      </w:tr>
      <w:tr w:rsidR="001C3B81" w:rsidRPr="001C3B81" w:rsidTr="009F1645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Волков Игорь</w:t>
            </w:r>
          </w:p>
        </w:tc>
        <w:tc>
          <w:tcPr>
            <w:tcW w:w="70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язык (углубленный уровень)</w:t>
            </w:r>
          </w:p>
        </w:tc>
        <w:tc>
          <w:tcPr>
            <w:tcW w:w="22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из 20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Садыкова З.З.</w:t>
            </w:r>
          </w:p>
        </w:tc>
      </w:tr>
      <w:tr w:rsidR="001C3B81" w:rsidRPr="001C3B81" w:rsidTr="009F1645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Капроска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Дарья</w:t>
            </w:r>
          </w:p>
        </w:tc>
        <w:tc>
          <w:tcPr>
            <w:tcW w:w="70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язык, углубленный уровень</w:t>
            </w:r>
          </w:p>
        </w:tc>
        <w:tc>
          <w:tcPr>
            <w:tcW w:w="22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Диплом 3 </w:t>
            </w: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степени(</w:t>
            </w:r>
            <w:proofErr w:type="gram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из 20, общее кол-во участников-26108, общее место-3, место в регионе-2, место в школе-2)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Юхневич Е.Н.</w:t>
            </w:r>
          </w:p>
        </w:tc>
      </w:tr>
      <w:tr w:rsidR="001C3B81" w:rsidRPr="001C3B81" w:rsidTr="009F1645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Капроска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Дарья</w:t>
            </w:r>
          </w:p>
        </w:tc>
        <w:tc>
          <w:tcPr>
            <w:tcW w:w="70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1985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Математика, углубленный уровень</w:t>
            </w:r>
          </w:p>
        </w:tc>
        <w:tc>
          <w:tcPr>
            <w:tcW w:w="22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Диплом 1 степени (общее кол-во уч.-27786, общее место-1, место в регионе—1, место в школе-1)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Юхневич Е.Н.</w:t>
            </w:r>
          </w:p>
        </w:tc>
      </w:tr>
      <w:tr w:rsidR="001C3B81" w:rsidRPr="001C3B81" w:rsidTr="009F1645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Пенькова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Диана</w:t>
            </w:r>
          </w:p>
        </w:tc>
        <w:tc>
          <w:tcPr>
            <w:tcW w:w="70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Математика, углубленный уровень</w:t>
            </w:r>
          </w:p>
        </w:tc>
        <w:tc>
          <w:tcPr>
            <w:tcW w:w="22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Диплом 1 степени (20 из 20), общее место-1, в регионе-1, в школе-1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Юхневич Е.Н.</w:t>
            </w:r>
          </w:p>
        </w:tc>
      </w:tr>
      <w:tr w:rsidR="001C3B81" w:rsidRPr="001C3B81" w:rsidTr="009F1645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Пенькова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Диана</w:t>
            </w:r>
          </w:p>
        </w:tc>
        <w:tc>
          <w:tcPr>
            <w:tcW w:w="70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язык, углубленный уровень</w:t>
            </w:r>
          </w:p>
        </w:tc>
        <w:tc>
          <w:tcPr>
            <w:tcW w:w="22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Диплом 1 степени (20 из 20), общее место-1, в регионе-1, в школе-1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Юхневич Е.Н.</w:t>
            </w:r>
          </w:p>
        </w:tc>
      </w:tr>
    </w:tbl>
    <w:p w:rsidR="001C3B81" w:rsidRPr="001C3B81" w:rsidRDefault="001C3B81" w:rsidP="001C3B81">
      <w:pPr>
        <w:rPr>
          <w:rFonts w:ascii="Times New Roman" w:hAnsi="Times New Roman" w:cs="Times New Roman"/>
          <w:sz w:val="24"/>
          <w:szCs w:val="24"/>
        </w:rPr>
      </w:pPr>
    </w:p>
    <w:p w:rsidR="001C3B81" w:rsidRPr="001C3B81" w:rsidRDefault="001C3B81" w:rsidP="001C3B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C3B81">
        <w:rPr>
          <w:rFonts w:ascii="Times New Roman" w:hAnsi="Times New Roman" w:cs="Times New Roman"/>
          <w:b/>
          <w:sz w:val="24"/>
          <w:szCs w:val="24"/>
        </w:rPr>
        <w:t>Результаты  участия</w:t>
      </w:r>
      <w:proofErr w:type="gramEnd"/>
    </w:p>
    <w:p w:rsidR="001C3B81" w:rsidRPr="001C3B81" w:rsidRDefault="001C3B81" w:rsidP="001C3B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C3B81">
        <w:rPr>
          <w:rFonts w:ascii="Times New Roman" w:hAnsi="Times New Roman" w:cs="Times New Roman"/>
          <w:b/>
          <w:sz w:val="24"/>
          <w:szCs w:val="24"/>
        </w:rPr>
        <w:t>во</w:t>
      </w:r>
      <w:proofErr w:type="gramEnd"/>
      <w:r w:rsidRPr="001C3B81">
        <w:rPr>
          <w:rFonts w:ascii="Times New Roman" w:hAnsi="Times New Roman" w:cs="Times New Roman"/>
          <w:b/>
          <w:sz w:val="24"/>
          <w:szCs w:val="24"/>
        </w:rPr>
        <w:t xml:space="preserve"> всероссийской онлайн- олимпиаде «Безопасные дороги»</w:t>
      </w:r>
    </w:p>
    <w:p w:rsidR="001C3B81" w:rsidRPr="001C3B81" w:rsidRDefault="001C3B81" w:rsidP="001C3B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B81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1C3B81">
        <w:rPr>
          <w:rFonts w:ascii="Times New Roman" w:hAnsi="Times New Roman" w:cs="Times New Roman"/>
          <w:b/>
          <w:sz w:val="24"/>
          <w:szCs w:val="24"/>
        </w:rPr>
        <w:t>платформа</w:t>
      </w:r>
      <w:proofErr w:type="gramEnd"/>
      <w:r w:rsidRPr="001C3B8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3B81">
        <w:rPr>
          <w:rFonts w:ascii="Times New Roman" w:hAnsi="Times New Roman" w:cs="Times New Roman"/>
          <w:b/>
          <w:sz w:val="24"/>
          <w:szCs w:val="24"/>
        </w:rPr>
        <w:t>Учи.ру</w:t>
      </w:r>
      <w:proofErr w:type="spellEnd"/>
      <w:r w:rsidRPr="001C3B81">
        <w:rPr>
          <w:rFonts w:ascii="Times New Roman" w:hAnsi="Times New Roman" w:cs="Times New Roman"/>
          <w:b/>
          <w:sz w:val="24"/>
          <w:szCs w:val="24"/>
        </w:rPr>
        <w:t xml:space="preserve"> декабрь 2020)</w:t>
      </w:r>
    </w:p>
    <w:tbl>
      <w:tblPr>
        <w:tblStyle w:val="310"/>
        <w:tblW w:w="0" w:type="auto"/>
        <w:tblInd w:w="-147" w:type="dxa"/>
        <w:tblLook w:val="04A0" w:firstRow="1" w:lastRow="0" w:firstColumn="1" w:lastColumn="0" w:noHBand="0" w:noVBand="1"/>
      </w:tblPr>
      <w:tblGrid>
        <w:gridCol w:w="568"/>
        <w:gridCol w:w="2126"/>
        <w:gridCol w:w="772"/>
        <w:gridCol w:w="2063"/>
        <w:gridCol w:w="1701"/>
        <w:gridCol w:w="1843"/>
      </w:tblGrid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 участника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</w:t>
            </w:r>
            <w:proofErr w:type="gramEnd"/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</w:t>
            </w:r>
            <w:proofErr w:type="gramEnd"/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</w:t>
            </w:r>
            <w:proofErr w:type="gramEnd"/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учитель</w:t>
            </w:r>
            <w:proofErr w:type="gramEnd"/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Казакова Кристина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ПДД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Диплом победителя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Юхневич Е.Н.</w:t>
            </w:r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Коленько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Руслана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ПДД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Сертификат участника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Юхневич Е.Н.</w:t>
            </w:r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Сухих Ольга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ПДД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Сертификат участника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Юхневич Е.Н.</w:t>
            </w:r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Сухих Влад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ПДД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Сертификат участника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Ахунов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Дима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ПДД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Сертификат участника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Садыкова З.З.</w:t>
            </w:r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Волков Игорь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ПДД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Сертификат участника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Садыкова З.З.</w:t>
            </w:r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Капроска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Дарья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ПДД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Сертификат участника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Юхневич Е.Н</w:t>
            </w:r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Капроска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Диана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ПДД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Сертификат участника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Юхневич Е.Н</w:t>
            </w:r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Лейфферт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Ангелина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ПДД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Похвальная грамота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Юхневич Е.Н</w:t>
            </w:r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Пенькова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Диана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ПДД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Сертификат участника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Юхневич Е.Н</w:t>
            </w:r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Михайленко Регина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ПДД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Сертификат участника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Юхневич Е.Н</w:t>
            </w:r>
          </w:p>
        </w:tc>
      </w:tr>
    </w:tbl>
    <w:p w:rsidR="001C3B81" w:rsidRPr="001C3B81" w:rsidRDefault="001C3B81" w:rsidP="001C3B81">
      <w:pPr>
        <w:rPr>
          <w:rFonts w:ascii="Times New Roman" w:hAnsi="Times New Roman" w:cs="Times New Roman"/>
          <w:sz w:val="24"/>
          <w:szCs w:val="24"/>
        </w:rPr>
      </w:pPr>
    </w:p>
    <w:p w:rsidR="001C3B81" w:rsidRPr="001C3B81" w:rsidRDefault="001C3B81" w:rsidP="001C3B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B81">
        <w:rPr>
          <w:rFonts w:ascii="Times New Roman" w:hAnsi="Times New Roman" w:cs="Times New Roman"/>
          <w:b/>
          <w:sz w:val="24"/>
          <w:szCs w:val="24"/>
        </w:rPr>
        <w:t xml:space="preserve">Результаты участия в Цифровом диктанте 2021 (платформа </w:t>
      </w:r>
      <w:proofErr w:type="spellStart"/>
      <w:r w:rsidRPr="001C3B81">
        <w:rPr>
          <w:rFonts w:ascii="Times New Roman" w:hAnsi="Times New Roman" w:cs="Times New Roman"/>
          <w:b/>
          <w:sz w:val="24"/>
          <w:szCs w:val="24"/>
        </w:rPr>
        <w:t>Учи.ру</w:t>
      </w:r>
      <w:proofErr w:type="spellEnd"/>
      <w:r w:rsidRPr="001C3B81">
        <w:rPr>
          <w:rFonts w:ascii="Times New Roman" w:hAnsi="Times New Roman" w:cs="Times New Roman"/>
          <w:b/>
          <w:sz w:val="24"/>
          <w:szCs w:val="24"/>
        </w:rPr>
        <w:t>)</w:t>
      </w:r>
    </w:p>
    <w:p w:rsidR="001C3B81" w:rsidRPr="001C3B81" w:rsidRDefault="001C3B81" w:rsidP="001C3B8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310"/>
        <w:tblW w:w="0" w:type="auto"/>
        <w:tblInd w:w="-147" w:type="dxa"/>
        <w:tblLook w:val="04A0" w:firstRow="1" w:lastRow="0" w:firstColumn="1" w:lastColumn="0" w:noHBand="0" w:noVBand="1"/>
      </w:tblPr>
      <w:tblGrid>
        <w:gridCol w:w="568"/>
        <w:gridCol w:w="2126"/>
        <w:gridCol w:w="772"/>
        <w:gridCol w:w="2063"/>
        <w:gridCol w:w="1701"/>
        <w:gridCol w:w="1843"/>
      </w:tblGrid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 участника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</w:t>
            </w:r>
            <w:proofErr w:type="gramEnd"/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</w:t>
            </w:r>
            <w:proofErr w:type="gramEnd"/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</w:t>
            </w:r>
            <w:proofErr w:type="gramEnd"/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учитель</w:t>
            </w:r>
            <w:proofErr w:type="gramEnd"/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Ахунов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Дима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Информатика 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Высокий, 8 из 10 баллов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Садыкова З.З.</w:t>
            </w:r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Волков Игорь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Информатика 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Средний, 6 из 10 баллов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Садыкова З.З.</w:t>
            </w:r>
          </w:p>
        </w:tc>
      </w:tr>
    </w:tbl>
    <w:p w:rsidR="001C3B81" w:rsidRPr="001C3B81" w:rsidRDefault="001C3B81" w:rsidP="001C3B81">
      <w:pPr>
        <w:rPr>
          <w:rFonts w:ascii="Times New Roman" w:hAnsi="Times New Roman" w:cs="Times New Roman"/>
          <w:sz w:val="24"/>
          <w:szCs w:val="24"/>
        </w:rPr>
      </w:pPr>
    </w:p>
    <w:p w:rsidR="001C3B81" w:rsidRPr="001C3B81" w:rsidRDefault="001C3B81" w:rsidP="001C3B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B8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Участники Всероссийской онлайн-олимпиады </w:t>
      </w:r>
    </w:p>
    <w:p w:rsidR="001C3B81" w:rsidRPr="001C3B81" w:rsidRDefault="001C3B81" w:rsidP="001C3B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B81">
        <w:rPr>
          <w:rFonts w:ascii="Times New Roman" w:hAnsi="Times New Roman" w:cs="Times New Roman"/>
          <w:b/>
          <w:sz w:val="24"/>
          <w:szCs w:val="24"/>
        </w:rPr>
        <w:t xml:space="preserve">«Юный предприниматель и финансовая грамотность </w:t>
      </w:r>
      <w:proofErr w:type="gramStart"/>
      <w:r w:rsidRPr="001C3B81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spellStart"/>
      <w:r w:rsidRPr="001C3B81">
        <w:rPr>
          <w:rFonts w:ascii="Times New Roman" w:hAnsi="Times New Roman" w:cs="Times New Roman"/>
          <w:b/>
          <w:sz w:val="24"/>
          <w:szCs w:val="24"/>
        </w:rPr>
        <w:t>Учи.ру</w:t>
      </w:r>
      <w:proofErr w:type="spellEnd"/>
      <w:proofErr w:type="gramEnd"/>
      <w:r w:rsidRPr="001C3B81">
        <w:rPr>
          <w:rFonts w:ascii="Times New Roman" w:hAnsi="Times New Roman" w:cs="Times New Roman"/>
          <w:b/>
          <w:sz w:val="24"/>
          <w:szCs w:val="24"/>
        </w:rPr>
        <w:t>, май 2021 год)</w:t>
      </w:r>
    </w:p>
    <w:tbl>
      <w:tblPr>
        <w:tblStyle w:val="310"/>
        <w:tblW w:w="0" w:type="auto"/>
        <w:tblInd w:w="-147" w:type="dxa"/>
        <w:tblLook w:val="04A0" w:firstRow="1" w:lastRow="0" w:firstColumn="1" w:lastColumn="0" w:noHBand="0" w:noVBand="1"/>
      </w:tblPr>
      <w:tblGrid>
        <w:gridCol w:w="568"/>
        <w:gridCol w:w="2126"/>
        <w:gridCol w:w="772"/>
        <w:gridCol w:w="2063"/>
        <w:gridCol w:w="1701"/>
        <w:gridCol w:w="1843"/>
      </w:tblGrid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 участника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</w:t>
            </w:r>
            <w:proofErr w:type="gramEnd"/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</w:t>
            </w:r>
            <w:proofErr w:type="gramEnd"/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</w:t>
            </w:r>
            <w:proofErr w:type="gramEnd"/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учитель</w:t>
            </w:r>
            <w:proofErr w:type="gramEnd"/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Казакова Кристина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Сертификат участника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Юхневич Е.Н.</w:t>
            </w:r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Коленько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Руслана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Похвальная грамота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Юхневич Е.Н.</w:t>
            </w:r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Сухих Ольга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Похвальная грамота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Юхневич Е.Н.</w:t>
            </w:r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Сухих Влад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Похвальная грамота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Ахунов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Дима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Диплом победителя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Садыкова З.З.</w:t>
            </w:r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Волков Игорь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Диплом победителя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Садыкова З.З.</w:t>
            </w:r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Капроска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Дарья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Диплом победителя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Юхневич Е.Н.</w:t>
            </w:r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Громова Яна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Похвальная грамота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Юхневич Е.Н</w:t>
            </w:r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Лейфферт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Ангелина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Похвальная грамота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Юхневич Е.Н</w:t>
            </w:r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Михайленко Регина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Диплом победителя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Юхневич Е.Н</w:t>
            </w:r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Пенькова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Диана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Диплом победителя</w:t>
            </w: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Юхневич Е.Н</w:t>
            </w:r>
          </w:p>
        </w:tc>
      </w:tr>
    </w:tbl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B81" w:rsidRPr="001C3B81" w:rsidRDefault="001C3B81" w:rsidP="001C3B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B8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C3B81">
        <w:rPr>
          <w:rFonts w:ascii="Times New Roman" w:hAnsi="Times New Roman" w:cs="Times New Roman"/>
          <w:b/>
          <w:sz w:val="24"/>
          <w:szCs w:val="24"/>
        </w:rPr>
        <w:t>Участие  в</w:t>
      </w:r>
      <w:proofErr w:type="gramEnd"/>
      <w:r w:rsidRPr="001C3B81">
        <w:rPr>
          <w:rFonts w:ascii="Times New Roman" w:hAnsi="Times New Roman" w:cs="Times New Roman"/>
          <w:b/>
          <w:sz w:val="24"/>
          <w:szCs w:val="24"/>
        </w:rPr>
        <w:t xml:space="preserve">  региональной дистанционной образовательной </w:t>
      </w:r>
    </w:p>
    <w:p w:rsidR="001C3B81" w:rsidRPr="001C3B81" w:rsidRDefault="001C3B81" w:rsidP="001C3B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C3B81">
        <w:rPr>
          <w:rFonts w:ascii="Times New Roman" w:hAnsi="Times New Roman" w:cs="Times New Roman"/>
          <w:b/>
          <w:sz w:val="24"/>
          <w:szCs w:val="24"/>
        </w:rPr>
        <w:t>площадке</w:t>
      </w:r>
      <w:proofErr w:type="gramEnd"/>
      <w:r w:rsidRPr="001C3B81">
        <w:rPr>
          <w:rFonts w:ascii="Times New Roman" w:hAnsi="Times New Roman" w:cs="Times New Roman"/>
          <w:b/>
          <w:sz w:val="24"/>
          <w:szCs w:val="24"/>
        </w:rPr>
        <w:t xml:space="preserve"> « Интеллект- 49регион» (платформа </w:t>
      </w:r>
      <w:r w:rsidRPr="001C3B81">
        <w:rPr>
          <w:rFonts w:ascii="Times New Roman" w:hAnsi="Times New Roman" w:cs="Times New Roman"/>
          <w:b/>
          <w:sz w:val="24"/>
          <w:szCs w:val="24"/>
          <w:lang w:val="en-US"/>
        </w:rPr>
        <w:t>ZOOM</w:t>
      </w:r>
      <w:r w:rsidRPr="001C3B81">
        <w:rPr>
          <w:rFonts w:ascii="Times New Roman" w:hAnsi="Times New Roman" w:cs="Times New Roman"/>
          <w:b/>
          <w:sz w:val="24"/>
          <w:szCs w:val="24"/>
        </w:rPr>
        <w:t>)</w:t>
      </w:r>
    </w:p>
    <w:p w:rsidR="001C3B81" w:rsidRPr="001C3B81" w:rsidRDefault="001C3B81" w:rsidP="001C3B8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310"/>
        <w:tblW w:w="0" w:type="auto"/>
        <w:tblInd w:w="-147" w:type="dxa"/>
        <w:tblLook w:val="04A0" w:firstRow="1" w:lastRow="0" w:firstColumn="1" w:lastColumn="0" w:noHBand="0" w:noVBand="1"/>
      </w:tblPr>
      <w:tblGrid>
        <w:gridCol w:w="568"/>
        <w:gridCol w:w="2126"/>
        <w:gridCol w:w="772"/>
        <w:gridCol w:w="2063"/>
        <w:gridCol w:w="1701"/>
        <w:gridCol w:w="1843"/>
      </w:tblGrid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 участника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</w:t>
            </w:r>
            <w:proofErr w:type="gramEnd"/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</w:t>
            </w:r>
            <w:proofErr w:type="gramEnd"/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</w:t>
            </w:r>
            <w:proofErr w:type="gramEnd"/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учитель</w:t>
            </w:r>
            <w:proofErr w:type="gramEnd"/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Ахунов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Дима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Садыкова З.З.</w:t>
            </w:r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Волков Игорь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Садыкова З.З.</w:t>
            </w:r>
          </w:p>
        </w:tc>
      </w:tr>
      <w:tr w:rsidR="001C3B81" w:rsidRPr="001C3B81" w:rsidTr="0078118E">
        <w:tc>
          <w:tcPr>
            <w:tcW w:w="568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Капроска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Дарья</w:t>
            </w:r>
          </w:p>
        </w:tc>
        <w:tc>
          <w:tcPr>
            <w:tcW w:w="772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6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Английский язык</w:t>
            </w:r>
          </w:p>
        </w:tc>
        <w:tc>
          <w:tcPr>
            <w:tcW w:w="1701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1C3B81" w:rsidRPr="001C3B81" w:rsidRDefault="001C3B81" w:rsidP="001C3B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Юхневич Е.Н.</w:t>
            </w:r>
          </w:p>
        </w:tc>
      </w:tr>
    </w:tbl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B81" w:rsidRPr="001C3B81" w:rsidRDefault="001C3B81" w:rsidP="001C3B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zh-CN"/>
        </w:rPr>
        <w:t>Анализ результатов участия в олимпиадах разного уровня показал, что необходимо совершенствовать качество работы по подготовке учащихся к участию в предметных конкурсах, олимпиадах (низкие результаты по математике, нет результатов по русскому языку, литературному чтению).</w:t>
      </w:r>
    </w:p>
    <w:p w:rsidR="001C3B81" w:rsidRPr="001C3B81" w:rsidRDefault="001C3B81" w:rsidP="001C3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B81" w:rsidRPr="001C3B81" w:rsidRDefault="001C3B81" w:rsidP="001C3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наши дети принимали участие в районных мероприятиях, конкурсах</w:t>
      </w:r>
    </w:p>
    <w:p w:rsidR="001C3B81" w:rsidRPr="001C3B81" w:rsidRDefault="001C3B81" w:rsidP="001C3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B81" w:rsidRPr="001C3B81" w:rsidRDefault="001C3B81" w:rsidP="001C3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ноябре 2020 года наш ученик 3 класса- </w:t>
      </w:r>
      <w:proofErr w:type="spell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Ахунов</w:t>
      </w:r>
      <w:proofErr w:type="spell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Дима- принял участие в районной научной конференции и достойно представили свой проект «Секреты </w:t>
      </w:r>
      <w:proofErr w:type="gram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клавиатуры»  -</w:t>
      </w:r>
      <w:proofErr w:type="gram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стал призером (3 место). Конференция прошла в дистанционном режиме. В октябре был проведен первый школьный тур, в нем приняли участие 2 ученика. Дима стал победителем</w:t>
      </w:r>
    </w:p>
    <w:p w:rsidR="001C3B81" w:rsidRPr="001C3B81" w:rsidRDefault="001C3B81" w:rsidP="001C3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B81" w:rsidRPr="001C3B81" w:rsidRDefault="001C3B81" w:rsidP="001C3B81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Одним из традиционных видов работы школы являются</w:t>
      </w:r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предметные недели Декады, </w:t>
      </w: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которые позволяет как учащимся, так и учителям дополнительно раскрыть свой творческий потенциал.     В рамках предметной недели были проведены различные мероприятия </w:t>
      </w:r>
      <w:proofErr w:type="gram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( Неделя</w:t>
      </w:r>
      <w:proofErr w:type="gram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математики, Неделя Русского языка). В с связи с карантином не проведена Неделя </w:t>
      </w: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физической культуры, </w:t>
      </w:r>
      <w:proofErr w:type="spell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Книжкина</w:t>
      </w:r>
      <w:proofErr w:type="spell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Неделя. Декада Безопасности прошла в сентябре, Декада Здоровья в апреле.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Разнообразные нетрадиционные </w:t>
      </w:r>
      <w:proofErr w:type="gram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 внеклассных</w:t>
      </w:r>
      <w:proofErr w:type="gram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 вызвали большой интерес учащихся.</w:t>
      </w: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Анализируя проделанную работу, учителя начальных классов пришли к выводу, что предметные методические недели просто необходимы, так как способствуют раскрытию внутреннего потенциала детей. </w:t>
      </w:r>
    </w:p>
    <w:p w:rsidR="001C3B81" w:rsidRPr="001C3B81" w:rsidRDefault="001C3B81" w:rsidP="001C3B8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Рекомендации:</w:t>
      </w:r>
      <w:r w:rsidRPr="001C3B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Продолжить создавать условия для проявления и дальнейшего развития творческих, интеллектуальных способностей учащихся.</w:t>
      </w:r>
    </w:p>
    <w:p w:rsidR="001C3B81" w:rsidRPr="001C3B81" w:rsidRDefault="001C3B81" w:rsidP="001C3B8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включить проведение интегрированных мероприятий. </w:t>
      </w:r>
    </w:p>
    <w:p w:rsidR="001C3B81" w:rsidRPr="001C3B81" w:rsidRDefault="001C3B81" w:rsidP="001C3B81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Сведения о занятости учащихся во внеурочное время</w:t>
      </w: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Результаты участия учащихся МКОУ «Начальная школа-детский сад </w:t>
      </w:r>
      <w:proofErr w:type="spellStart"/>
      <w:r w:rsidRPr="001C3B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с.Гадля</w:t>
      </w:r>
      <w:proofErr w:type="spellEnd"/>
      <w:r w:rsidRPr="001C3B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</w:t>
      </w: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proofErr w:type="gramStart"/>
      <w:r w:rsidRPr="001C3B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</w:t>
      </w:r>
      <w:proofErr w:type="gramEnd"/>
      <w:r w:rsidRPr="001C3B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конкурсах в  2020-2021 учебном  году.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1276"/>
        <w:gridCol w:w="1134"/>
        <w:gridCol w:w="3799"/>
      </w:tblGrid>
      <w:tr w:rsidR="001C3B81" w:rsidRPr="001C3B81" w:rsidTr="0078118E">
        <w:tc>
          <w:tcPr>
            <w:tcW w:w="562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35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 конкурса</w:t>
            </w:r>
          </w:p>
        </w:tc>
        <w:tc>
          <w:tcPr>
            <w:tcW w:w="1276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</w:t>
            </w:r>
            <w:proofErr w:type="gram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участников</w:t>
            </w:r>
            <w:proofErr w:type="gramEnd"/>
          </w:p>
        </w:tc>
        <w:tc>
          <w:tcPr>
            <w:tcW w:w="3799" w:type="dxa"/>
            <w:tcBorders>
              <w:lef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участия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B81" w:rsidRPr="001C3B81" w:rsidTr="0078118E">
        <w:tc>
          <w:tcPr>
            <w:tcW w:w="562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835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Научная конференция учащихся</w:t>
            </w:r>
          </w:p>
        </w:tc>
        <w:tc>
          <w:tcPr>
            <w:tcW w:w="1276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</w:t>
            </w:r>
            <w:proofErr w:type="gram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9" w:type="dxa"/>
            <w:tcBorders>
              <w:lef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Ахунов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Дима, ученик 3 класса, призер, 3 место</w:t>
            </w:r>
          </w:p>
        </w:tc>
      </w:tr>
      <w:tr w:rsidR="001C3B81" w:rsidRPr="001C3B81" w:rsidTr="0078118E">
        <w:tc>
          <w:tcPr>
            <w:tcW w:w="562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835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конкурс «Здравствуй, здравствуй, Новый год!»</w:t>
            </w:r>
          </w:p>
        </w:tc>
        <w:tc>
          <w:tcPr>
            <w:tcW w:w="1276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</w:t>
            </w:r>
            <w:proofErr w:type="gram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99" w:type="dxa"/>
            <w:tcBorders>
              <w:lef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Дипломы и Призы участников</w:t>
            </w:r>
          </w:p>
        </w:tc>
      </w:tr>
      <w:tr w:rsidR="001C3B81" w:rsidRPr="001C3B81" w:rsidTr="0078118E">
        <w:trPr>
          <w:trHeight w:val="140"/>
        </w:trPr>
        <w:tc>
          <w:tcPr>
            <w:tcW w:w="562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835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</w:t>
            </w:r>
            <w:proofErr w:type="gram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99" w:type="dxa"/>
            <w:tcBorders>
              <w:lef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C3B81" w:rsidRPr="001C3B81" w:rsidRDefault="001C3B81" w:rsidP="001C3B8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Результаты участия учащихся МКОУ «Начальная школа-детский сад </w:t>
      </w:r>
      <w:proofErr w:type="spellStart"/>
      <w:r w:rsidRPr="001C3B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с.Гадля</w:t>
      </w:r>
      <w:proofErr w:type="spellEnd"/>
      <w:r w:rsidRPr="001C3B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</w:t>
      </w:r>
    </w:p>
    <w:p w:rsidR="001C3B81" w:rsidRPr="001C3B81" w:rsidRDefault="001C3B81" w:rsidP="001C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proofErr w:type="gramStart"/>
      <w:r w:rsidRPr="001C3B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</w:t>
      </w:r>
      <w:proofErr w:type="gramEnd"/>
      <w:r w:rsidRPr="001C3B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конкурсах в  2020-2021 учебном  году.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1276"/>
        <w:gridCol w:w="1134"/>
        <w:gridCol w:w="3799"/>
      </w:tblGrid>
      <w:tr w:rsidR="001C3B81" w:rsidRPr="001C3B81" w:rsidTr="0078118E">
        <w:tc>
          <w:tcPr>
            <w:tcW w:w="562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35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 конкурса</w:t>
            </w:r>
          </w:p>
        </w:tc>
        <w:tc>
          <w:tcPr>
            <w:tcW w:w="1276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</w:t>
            </w:r>
            <w:proofErr w:type="gram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участников</w:t>
            </w:r>
            <w:proofErr w:type="gramEnd"/>
          </w:p>
        </w:tc>
        <w:tc>
          <w:tcPr>
            <w:tcW w:w="3799" w:type="dxa"/>
            <w:tcBorders>
              <w:lef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участия</w:t>
            </w:r>
          </w:p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B81" w:rsidRPr="001C3B81" w:rsidTr="0078118E">
        <w:tc>
          <w:tcPr>
            <w:tcW w:w="562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835" w:type="dxa"/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Научная конференция учащихся</w:t>
            </w:r>
          </w:p>
        </w:tc>
        <w:tc>
          <w:tcPr>
            <w:tcW w:w="1276" w:type="dxa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</w:t>
            </w:r>
            <w:proofErr w:type="gram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9" w:type="dxa"/>
            <w:tcBorders>
              <w:lef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Ахунов</w:t>
            </w:r>
            <w:proofErr w:type="spellEnd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Дима, ученик 3 класса, призер, 3 место</w:t>
            </w:r>
          </w:p>
        </w:tc>
      </w:tr>
      <w:tr w:rsidR="001C3B81" w:rsidRPr="001C3B81" w:rsidTr="0078118E">
        <w:tc>
          <w:tcPr>
            <w:tcW w:w="562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835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конкурс «Здравствуй, здравствуй, Новый год!»</w:t>
            </w:r>
          </w:p>
        </w:tc>
        <w:tc>
          <w:tcPr>
            <w:tcW w:w="1276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</w:t>
            </w:r>
            <w:proofErr w:type="gram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99" w:type="dxa"/>
            <w:tcBorders>
              <w:lef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Дипломы и Призы участников</w:t>
            </w:r>
          </w:p>
        </w:tc>
      </w:tr>
      <w:tr w:rsidR="001C3B81" w:rsidRPr="001C3B81" w:rsidTr="0078118E">
        <w:trPr>
          <w:trHeight w:val="140"/>
        </w:trPr>
        <w:tc>
          <w:tcPr>
            <w:tcW w:w="562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835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</w:t>
            </w:r>
            <w:proofErr w:type="gram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99" w:type="dxa"/>
            <w:tcBorders>
              <w:left w:val="single" w:sz="4" w:space="0" w:color="auto"/>
            </w:tcBorders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C3B81" w:rsidRPr="001C3B81" w:rsidRDefault="001C3B81" w:rsidP="001C3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B81" w:rsidRPr="001C3B81" w:rsidRDefault="001C3B81" w:rsidP="001C3B8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ноябре 2020 года наш ученик 3 класса- </w:t>
      </w:r>
      <w:proofErr w:type="spell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Ахунов</w:t>
      </w:r>
      <w:proofErr w:type="spell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Дима- принял участие в районной научной конференции и достойно представили свой проект «Секреты </w:t>
      </w:r>
      <w:proofErr w:type="gram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клавиатуры»  -</w:t>
      </w:r>
      <w:proofErr w:type="gram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стал призером (3 место). Конференция прошла в дистанционном режиме. В октябре был проведен школьный тур, в нем приняли участие 2 ученика. Дима стал победителем.</w:t>
      </w:r>
    </w:p>
    <w:p w:rsidR="00F367D3" w:rsidRPr="001C3B81" w:rsidRDefault="00F367D3" w:rsidP="00F367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67D3" w:rsidRPr="00F367D3" w:rsidRDefault="00F367D3" w:rsidP="00F367D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6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Выводы и рекомендации: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Наряду с позитивными изменениями есть и ряд проблем, которые, прежде всего, связаны с малочисленностью школы. Часто один и тот же учащийся задействован в ряде проектов и мероприятий, что снижает качество выполнения. </w:t>
      </w:r>
    </w:p>
    <w:p w:rsidR="001C3B81" w:rsidRPr="001C3B81" w:rsidRDefault="001C3B81" w:rsidP="001C3B8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-В связи с низкими результатами участия детей в предметных олимпиадах, конкурсах различного уровня необходимо работать над формированием положительной мотивации к участию в олимпиадах и конкурсах у детей и педагогов. Начинать подготовку детей к олимпиадам уже в сентябре и вести работу в течение всего </w:t>
      </w:r>
      <w:proofErr w:type="gram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 года</w:t>
      </w:r>
      <w:proofErr w:type="gram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3B81" w:rsidRPr="001C3B81" w:rsidRDefault="001C3B81" w:rsidP="001C3B8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-учителям-предметникам, воспитателям необходимо обсудить на заседаниях работу проектно-исследовательского характера.</w:t>
      </w:r>
    </w:p>
    <w:p w:rsidR="001C3B81" w:rsidRPr="001C3B81" w:rsidRDefault="001C3B81" w:rsidP="001C3B8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Деятельность дошкольных групп</w:t>
      </w:r>
    </w:p>
    <w:p w:rsidR="001C3B81" w:rsidRPr="001C3B81" w:rsidRDefault="001C3B81" w:rsidP="001C3B8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3B81" w:rsidRPr="001C3B81" w:rsidRDefault="001C3B81" w:rsidP="001C3B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Школа- детский сад продолжает работу по реализации федерального государственного стандарта дошкольного образования.</w:t>
      </w:r>
    </w:p>
    <w:p w:rsidR="001C3B81" w:rsidRPr="001C3B81" w:rsidRDefault="001C3B81" w:rsidP="001C3B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ФГОС ДО требует от системы дошкольного образования изменений как в нормативно-правовой базе, так и в деятельности педагогических работников при осуществлении </w:t>
      </w:r>
      <w:proofErr w:type="spell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воспитательно</w:t>
      </w:r>
      <w:proofErr w:type="spell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-образовательного процесса с детьми дошкольного возраста.</w:t>
      </w:r>
    </w:p>
    <w:p w:rsidR="001C3B81" w:rsidRPr="001C3B81" w:rsidRDefault="001C3B81" w:rsidP="001C3B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Педагогическое и управленческое сообщество изменения и нововведения воспринимает по - разному. Так было и в нашем коллективе. Введение проводилось по «Дорожной карте».</w:t>
      </w:r>
    </w:p>
    <w:p w:rsidR="001C3B81" w:rsidRPr="001C3B81" w:rsidRDefault="001C3B81" w:rsidP="001C3B81">
      <w:pPr>
        <w:ind w:hanging="284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За последние 3 года в ДОУ частично пополнилась развивающая образовательная среда, соответствующая ФГОС дошкольного образования, приобретены пособия, методическая литература. Пополнение развивающей среды будет осуществляться по мере финансирования в новом учебном году.</w:t>
      </w:r>
      <w:r w:rsidRPr="001C3B81">
        <w:rPr>
          <w:rFonts w:ascii="Times New Roman" w:hAnsi="Times New Roman" w:cs="Times New Roman"/>
          <w:sz w:val="24"/>
          <w:szCs w:val="24"/>
        </w:rPr>
        <w:t xml:space="preserve"> В 2017 году перешли на примерную основную образовательную программу (программа </w:t>
      </w:r>
      <w:proofErr w:type="spellStart"/>
      <w:r w:rsidRPr="001C3B81">
        <w:rPr>
          <w:rFonts w:ascii="Times New Roman" w:hAnsi="Times New Roman" w:cs="Times New Roman"/>
          <w:sz w:val="24"/>
          <w:szCs w:val="24"/>
        </w:rPr>
        <w:t>Вераксы</w:t>
      </w:r>
      <w:proofErr w:type="spellEnd"/>
      <w:r w:rsidRPr="001C3B81">
        <w:rPr>
          <w:rFonts w:ascii="Times New Roman" w:hAnsi="Times New Roman" w:cs="Times New Roman"/>
          <w:sz w:val="24"/>
          <w:szCs w:val="24"/>
        </w:rPr>
        <w:t xml:space="preserve"> и др. «От рождения до школы»).  Все воспитатели прошли курсы повышения и принимают участие в различных семинарах и </w:t>
      </w:r>
      <w:proofErr w:type="spellStart"/>
      <w:r w:rsidRPr="001C3B81">
        <w:rPr>
          <w:rFonts w:ascii="Times New Roman" w:hAnsi="Times New Roman" w:cs="Times New Roman"/>
          <w:sz w:val="24"/>
          <w:szCs w:val="24"/>
        </w:rPr>
        <w:t>вебинарах</w:t>
      </w:r>
      <w:proofErr w:type="spellEnd"/>
      <w:r w:rsidRPr="001C3B81">
        <w:rPr>
          <w:rFonts w:ascii="Times New Roman" w:hAnsi="Times New Roman" w:cs="Times New Roman"/>
          <w:sz w:val="24"/>
          <w:szCs w:val="24"/>
        </w:rPr>
        <w:t>.</w:t>
      </w:r>
    </w:p>
    <w:p w:rsidR="001C3B81" w:rsidRPr="001C3B81" w:rsidRDefault="001C3B81" w:rsidP="001C3B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i/>
          <w:sz w:val="24"/>
          <w:szCs w:val="24"/>
        </w:rPr>
        <w:t>Обеспечение преемственности</w:t>
      </w:r>
      <w:r w:rsidRPr="001C3B81">
        <w:rPr>
          <w:rFonts w:ascii="Times New Roman" w:hAnsi="Times New Roman" w:cs="Times New Roman"/>
          <w:sz w:val="24"/>
          <w:szCs w:val="24"/>
        </w:rPr>
        <w:t xml:space="preserve"> детского сада и школы вышло на новый уровень. В 2017 -2018 году создано методическое объединение воспитателей под руководством </w:t>
      </w:r>
      <w:proofErr w:type="spellStart"/>
      <w:r w:rsidRPr="001C3B81">
        <w:rPr>
          <w:rFonts w:ascii="Times New Roman" w:hAnsi="Times New Roman" w:cs="Times New Roman"/>
          <w:sz w:val="24"/>
          <w:szCs w:val="24"/>
        </w:rPr>
        <w:t>Винокуровой</w:t>
      </w:r>
      <w:proofErr w:type="spellEnd"/>
      <w:r w:rsidRPr="001C3B81">
        <w:rPr>
          <w:rFonts w:ascii="Times New Roman" w:hAnsi="Times New Roman" w:cs="Times New Roman"/>
          <w:sz w:val="24"/>
          <w:szCs w:val="24"/>
        </w:rPr>
        <w:t xml:space="preserve"> С.М. (5 членов м/о).</w:t>
      </w:r>
    </w:p>
    <w:p w:rsidR="001C3B81" w:rsidRPr="001C3B81" w:rsidRDefault="001C3B81" w:rsidP="001C3B81">
      <w:pPr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 xml:space="preserve">Дошкольное образование включает в себя 2 группы (в них 2 подгруппы), разновозрастные: 1 группа от 1,6 до 4 лет, 2 группа от 4 до 7 лет. </w:t>
      </w:r>
    </w:p>
    <w:p w:rsidR="001C3B81" w:rsidRPr="001C3B81" w:rsidRDefault="001C3B81" w:rsidP="001C3B81">
      <w:pPr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Воспитатели проводят мониторинг по всем 5 направлениям образовательной программы (локальный акт Система оценки индивидуального развития детей в соответствии с ФГОС ДО, приказ № 36 от 12.04.2017г)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Остается проблема, над которой необходимо работать воспитателям: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1.недостаточная психологическая и профессиональная готовность педагогов к реализации ООП.</w:t>
      </w:r>
    </w:p>
    <w:p w:rsidR="001C3B81" w:rsidRPr="001C3B81" w:rsidRDefault="001C3B81" w:rsidP="001C3B8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3B81">
        <w:rPr>
          <w:rFonts w:ascii="Times New Roman" w:hAnsi="Times New Roman" w:cs="Times New Roman"/>
          <w:b/>
          <w:sz w:val="24"/>
          <w:szCs w:val="24"/>
        </w:rPr>
        <w:t xml:space="preserve"> (Отчет руководителя м/о в учебной части)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Пути решения выявленных проблем: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воспитателям активизировать работу </w:t>
      </w:r>
      <w:proofErr w:type="gram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реализации</w:t>
      </w:r>
      <w:proofErr w:type="gram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ФГОС ДО;</w:t>
      </w:r>
    </w:p>
    <w:p w:rsidR="001C3B81" w:rsidRPr="001C3B81" w:rsidRDefault="001C3B81" w:rsidP="001C3B81">
      <w:pPr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 xml:space="preserve">         2. продолжить:</w:t>
      </w:r>
    </w:p>
    <w:p w:rsidR="001C3B81" w:rsidRPr="001C3B81" w:rsidRDefault="001C3B81" w:rsidP="001C3B81">
      <w:pPr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- развивать предпосылки учебной деятельности, обеспечивающих социальную успешность детей;</w:t>
      </w:r>
    </w:p>
    <w:p w:rsidR="001C3B81" w:rsidRPr="001C3B81" w:rsidRDefault="001C3B81" w:rsidP="001C3B81">
      <w:pPr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-</w:t>
      </w: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и применение современных инновационных психолого-педагогических систем воспитания и обучения;</w:t>
      </w:r>
    </w:p>
    <w:p w:rsidR="001C3B81" w:rsidRPr="001C3B81" w:rsidRDefault="001C3B81" w:rsidP="001C3B81">
      <w:pPr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-</w:t>
      </w: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новых современных приемов и методов взаимодействия педагога с родителями (законными представителями), направленных на повышение активности родителей как полноправных участников образовательного процесса;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3B81" w:rsidRPr="001C3B81" w:rsidRDefault="001C3B81" w:rsidP="001C3B8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Задачи ДОУ на новый 2021-2022 учебный год:</w:t>
      </w:r>
    </w:p>
    <w:p w:rsidR="001C3B81" w:rsidRPr="001C3B81" w:rsidRDefault="001C3B81" w:rsidP="001C3B8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ar-SA"/>
        </w:rPr>
        <w:t>-продолжить работу по внедрению в практику педагогических технологий, направленных на создание комфортный среды в условиях детского сада;</w:t>
      </w:r>
    </w:p>
    <w:p w:rsidR="001C3B81" w:rsidRPr="001C3B81" w:rsidRDefault="001C3B81" w:rsidP="001C3B8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ar-SA"/>
        </w:rPr>
        <w:t>-продолжить работу по повышению профессиональной компетентности каждого педагога;</w:t>
      </w:r>
    </w:p>
    <w:p w:rsidR="001C3B81" w:rsidRPr="001C3B81" w:rsidRDefault="001C3B81" w:rsidP="001C3B8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ar-SA"/>
        </w:rPr>
        <w:t>-совершенствовать компетентность воспитателей в аналитической деятельности по повышению качества обучения и воспитания детей;</w:t>
      </w:r>
    </w:p>
    <w:p w:rsidR="001C3B81" w:rsidRPr="001C3B81" w:rsidRDefault="001C3B81" w:rsidP="001C3B8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ar-SA"/>
        </w:rPr>
        <w:t>-пополнять методическую копилку и распространять опыт посредством публикаций работ на сайте школы-сада.</w:t>
      </w:r>
    </w:p>
    <w:p w:rsidR="001C3B81" w:rsidRPr="001C3B81" w:rsidRDefault="001C3B81" w:rsidP="001C3B8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-Пополнять предметно – развивающую среду.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3B81" w:rsidRPr="001C3B81" w:rsidRDefault="001C3B81" w:rsidP="001C3B8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B81">
        <w:rPr>
          <w:rFonts w:ascii="Times New Roman" w:hAnsi="Times New Roman" w:cs="Times New Roman"/>
          <w:b/>
          <w:sz w:val="24"/>
          <w:szCs w:val="24"/>
        </w:rPr>
        <w:t>6. Анализ воспитательной работы</w:t>
      </w:r>
    </w:p>
    <w:p w:rsidR="001C3B81" w:rsidRPr="001C3B81" w:rsidRDefault="001C3B81" w:rsidP="001C3B8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C3B81">
        <w:rPr>
          <w:rFonts w:ascii="Times New Roman" w:hAnsi="Times New Roman" w:cs="Times New Roman"/>
          <w:b/>
          <w:sz w:val="24"/>
          <w:szCs w:val="24"/>
        </w:rPr>
        <w:t>за</w:t>
      </w:r>
      <w:proofErr w:type="gramEnd"/>
      <w:r w:rsidRPr="001C3B81">
        <w:rPr>
          <w:rFonts w:ascii="Times New Roman" w:hAnsi="Times New Roman" w:cs="Times New Roman"/>
          <w:b/>
          <w:sz w:val="24"/>
          <w:szCs w:val="24"/>
        </w:rPr>
        <w:t xml:space="preserve"> 2020—2021 учебный год</w:t>
      </w:r>
      <w:r w:rsidRPr="001C3B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3B81" w:rsidRPr="001C3B81" w:rsidRDefault="001C3B81" w:rsidP="001C3B81">
      <w:pPr>
        <w:adjustRightInd w:val="0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 xml:space="preserve">В 2020-2021 учебном году воспитательная работа ОУ продолжила работу по реализации «Программы духовно-нравственного развития и воспитания обучающихся на ступени начального общего образования», целью которой  является социально-педагогическая поддержка становления и развития высоконравственного, творческого, компетентного гражданина России, принимающего судьбу Отечества как свою личную, осознающего ответственность за настоящее и будущее своей страны, укорененного в духовных и культурных традициях многонационального народа Российской Федерации. </w:t>
      </w:r>
      <w:r w:rsidRPr="001C3B81">
        <w:rPr>
          <w:rFonts w:ascii="Times New Roman" w:hAnsi="Times New Roman" w:cs="Times New Roman"/>
          <w:color w:val="FF0000"/>
          <w:sz w:val="24"/>
          <w:szCs w:val="24"/>
        </w:rPr>
        <w:t>Также</w:t>
      </w:r>
      <w:r w:rsidRPr="001C3B81">
        <w:rPr>
          <w:rFonts w:ascii="Times New Roman" w:hAnsi="Times New Roman" w:cs="Times New Roman"/>
          <w:sz w:val="24"/>
          <w:szCs w:val="24"/>
        </w:rPr>
        <w:t xml:space="preserve">    С 1сентября 2020 года вступили в силу изменения по вопросам воспитания в Закон РФ «Об образовании в РФ».  </w:t>
      </w:r>
      <w:r w:rsidRPr="001C3B8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В новом законе воспитание определяется как "деятельность, направленная на развитие личности,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поведения". Плюс - "формирование у обучающихся чувства патриотизма и гражданственности, уважения к памяти защитников Отечества... к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</w:t>
      </w:r>
      <w:proofErr w:type="gramStart"/>
      <w:r w:rsidRPr="001C3B81">
        <w:rPr>
          <w:rFonts w:ascii="Times New Roman" w:hAnsi="Times New Roman" w:cs="Times New Roman"/>
          <w:color w:val="000000"/>
          <w:spacing w:val="3"/>
          <w:sz w:val="24"/>
          <w:szCs w:val="24"/>
        </w:rPr>
        <w:t>Федерации ,природе</w:t>
      </w:r>
      <w:proofErr w:type="gramEnd"/>
      <w:r w:rsidRPr="001C3B8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и окружающее среде».</w:t>
      </w:r>
      <w:r w:rsidRPr="001C3B81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1C3B81" w:rsidRPr="001C3B81" w:rsidRDefault="001C3B81" w:rsidP="001C3B81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 xml:space="preserve">В 2019 году мы стали участниками апробации примерной воспитательной программы </w:t>
      </w:r>
      <w:proofErr w:type="gramStart"/>
      <w:r w:rsidRPr="001C3B81">
        <w:rPr>
          <w:rFonts w:ascii="Times New Roman" w:hAnsi="Times New Roman" w:cs="Times New Roman"/>
          <w:sz w:val="24"/>
          <w:szCs w:val="24"/>
        </w:rPr>
        <w:t>( как</w:t>
      </w:r>
      <w:proofErr w:type="gramEnd"/>
      <w:r w:rsidRPr="001C3B81">
        <w:rPr>
          <w:rFonts w:ascii="Times New Roman" w:hAnsi="Times New Roman" w:cs="Times New Roman"/>
          <w:sz w:val="24"/>
          <w:szCs w:val="24"/>
        </w:rPr>
        <w:t xml:space="preserve"> малочисленная, малокомплектная школа). Разработана Примерная Программа воспитания на 2020-2021 учебный год. Классные руководители привели свои планы в соответствии с Программой.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3B81">
        <w:rPr>
          <w:rFonts w:ascii="Times New Roman" w:eastAsia="Calibri" w:hAnsi="Times New Roman" w:cs="Times New Roman"/>
          <w:sz w:val="24"/>
          <w:szCs w:val="24"/>
        </w:rPr>
        <w:t xml:space="preserve">    Исходя из целей и задач воспитательной работы, </w:t>
      </w:r>
      <w:proofErr w:type="gramStart"/>
      <w:r w:rsidRPr="001C3B81">
        <w:rPr>
          <w:rFonts w:ascii="Times New Roman" w:eastAsia="Calibri" w:hAnsi="Times New Roman" w:cs="Times New Roman"/>
          <w:sz w:val="24"/>
          <w:szCs w:val="24"/>
        </w:rPr>
        <w:t>приоритетные  направления</w:t>
      </w:r>
      <w:proofErr w:type="gramEnd"/>
      <w:r w:rsidRPr="001C3B81">
        <w:rPr>
          <w:rFonts w:ascii="Times New Roman" w:eastAsia="Calibri" w:hAnsi="Times New Roman" w:cs="Times New Roman"/>
          <w:sz w:val="24"/>
          <w:szCs w:val="24"/>
        </w:rPr>
        <w:t xml:space="preserve"> воспитательной деятельности школы- сада остались прежними:</w:t>
      </w:r>
    </w:p>
    <w:p w:rsidR="001C3B81" w:rsidRPr="001C3B81" w:rsidRDefault="001C3B81" w:rsidP="001C3B81">
      <w:pPr>
        <w:numPr>
          <w:ilvl w:val="0"/>
          <w:numId w:val="11"/>
        </w:numPr>
        <w:spacing w:after="0" w:line="240" w:lineRule="auto"/>
        <w:ind w:left="28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3B81">
        <w:rPr>
          <w:rFonts w:ascii="Times New Roman" w:eastAsia="Calibri" w:hAnsi="Times New Roman" w:cs="Times New Roman"/>
          <w:sz w:val="24"/>
          <w:szCs w:val="24"/>
        </w:rPr>
        <w:t>Гражданско-патриотическое</w:t>
      </w:r>
    </w:p>
    <w:p w:rsidR="001C3B81" w:rsidRPr="001C3B81" w:rsidRDefault="001C3B81" w:rsidP="001C3B81">
      <w:pPr>
        <w:numPr>
          <w:ilvl w:val="0"/>
          <w:numId w:val="11"/>
        </w:numPr>
        <w:spacing w:after="0" w:line="240" w:lineRule="auto"/>
        <w:ind w:left="28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3B81">
        <w:rPr>
          <w:rFonts w:ascii="Times New Roman" w:eastAsia="Calibri" w:hAnsi="Times New Roman" w:cs="Times New Roman"/>
          <w:sz w:val="24"/>
          <w:szCs w:val="24"/>
        </w:rPr>
        <w:t>Духовно-нравственное</w:t>
      </w:r>
    </w:p>
    <w:p w:rsidR="001C3B81" w:rsidRPr="001C3B81" w:rsidRDefault="001C3B81" w:rsidP="001C3B81">
      <w:pPr>
        <w:numPr>
          <w:ilvl w:val="0"/>
          <w:numId w:val="11"/>
        </w:numPr>
        <w:spacing w:after="0" w:line="240" w:lineRule="auto"/>
        <w:ind w:left="28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C3B81">
        <w:rPr>
          <w:rFonts w:ascii="Times New Roman" w:eastAsia="Calibri" w:hAnsi="Times New Roman" w:cs="Times New Roman"/>
          <w:sz w:val="24"/>
          <w:szCs w:val="24"/>
        </w:rPr>
        <w:t>охрана</w:t>
      </w:r>
      <w:proofErr w:type="gramEnd"/>
      <w:r w:rsidRPr="001C3B81">
        <w:rPr>
          <w:rFonts w:ascii="Times New Roman" w:eastAsia="Calibri" w:hAnsi="Times New Roman" w:cs="Times New Roman"/>
          <w:sz w:val="24"/>
          <w:szCs w:val="24"/>
        </w:rPr>
        <w:t xml:space="preserve"> жизни и здоровья детей</w:t>
      </w:r>
    </w:p>
    <w:p w:rsidR="001C3B81" w:rsidRPr="001C3B81" w:rsidRDefault="001C3B81" w:rsidP="001C3B81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3B81">
        <w:rPr>
          <w:rFonts w:ascii="Times New Roman" w:eastAsia="Calibri" w:hAnsi="Times New Roman" w:cs="Times New Roman"/>
          <w:sz w:val="24"/>
          <w:szCs w:val="24"/>
        </w:rPr>
        <w:t>Решались следующие задачи:</w:t>
      </w:r>
    </w:p>
    <w:p w:rsidR="001C3B81" w:rsidRPr="001C3B81" w:rsidRDefault="001C3B81" w:rsidP="001C3B81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C3B81">
        <w:rPr>
          <w:rFonts w:ascii="Times New Roman" w:eastAsia="Calibri" w:hAnsi="Times New Roman" w:cs="Times New Roman"/>
          <w:bCs/>
          <w:sz w:val="24"/>
          <w:szCs w:val="24"/>
        </w:rPr>
        <w:t>Совершенствование воспитательной работы по повышению уровня патриотического сознания и нравственных основ личности учащихся.</w:t>
      </w:r>
    </w:p>
    <w:p w:rsidR="001C3B81" w:rsidRPr="001C3B81" w:rsidRDefault="001C3B81" w:rsidP="001C3B81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C3B81">
        <w:rPr>
          <w:rFonts w:ascii="Times New Roman" w:eastAsia="Calibri" w:hAnsi="Times New Roman" w:cs="Times New Roman"/>
          <w:bCs/>
          <w:sz w:val="24"/>
          <w:szCs w:val="24"/>
        </w:rPr>
        <w:t>Совершенствование работы по формированию у учащихся потребности в здоровом и безопасном образе жизни.</w:t>
      </w:r>
    </w:p>
    <w:p w:rsidR="001C3B81" w:rsidRPr="001C3B81" w:rsidRDefault="001C3B81" w:rsidP="001C3B81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C3B81">
        <w:rPr>
          <w:rFonts w:ascii="Times New Roman" w:eastAsia="Calibri" w:hAnsi="Times New Roman" w:cs="Times New Roman"/>
          <w:bCs/>
          <w:sz w:val="24"/>
          <w:szCs w:val="24"/>
        </w:rPr>
        <w:t>Повышение уровня практической работы педагогического коллектива в области духовно-нравственного воспитания учащихся.</w:t>
      </w:r>
    </w:p>
    <w:p w:rsidR="001C3B81" w:rsidRPr="001C3B81" w:rsidRDefault="001C3B81" w:rsidP="001C3B81">
      <w:pPr>
        <w:numPr>
          <w:ilvl w:val="0"/>
          <w:numId w:val="1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Вовлечение родителей в образовательный процесс, формирование у них компетентной педагогической позиции по отношению к собственному ребёнку.</w:t>
      </w:r>
    </w:p>
    <w:p w:rsidR="001C3B81" w:rsidRPr="001C3B81" w:rsidRDefault="001C3B81" w:rsidP="001C3B81">
      <w:pPr>
        <w:spacing w:after="0" w:line="240" w:lineRule="auto"/>
        <w:ind w:left="99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3B81">
        <w:rPr>
          <w:rFonts w:ascii="Times New Roman" w:eastAsia="Calibri" w:hAnsi="Times New Roman" w:cs="Times New Roman"/>
          <w:sz w:val="24"/>
          <w:szCs w:val="24"/>
        </w:rPr>
        <w:t xml:space="preserve">    Для реализации </w:t>
      </w:r>
      <w:proofErr w:type="gramStart"/>
      <w:r w:rsidRPr="001C3B81">
        <w:rPr>
          <w:rFonts w:ascii="Times New Roman" w:eastAsia="Calibri" w:hAnsi="Times New Roman" w:cs="Times New Roman"/>
          <w:sz w:val="24"/>
          <w:szCs w:val="24"/>
        </w:rPr>
        <w:t>воспитательных  задач</w:t>
      </w:r>
      <w:proofErr w:type="gramEnd"/>
      <w:r w:rsidRPr="001C3B81">
        <w:rPr>
          <w:rFonts w:ascii="Times New Roman" w:eastAsia="Calibri" w:hAnsi="Times New Roman" w:cs="Times New Roman"/>
          <w:sz w:val="24"/>
          <w:szCs w:val="24"/>
        </w:rPr>
        <w:t xml:space="preserve"> были задействованы кадры: заместитель директора по учебно-воспитательной работе, 3 классных руководителя, 3 воспитателя,  педагог ГПД, музыкальный руководитель, педагоги по внеурочной деятельности.. 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3B81" w:rsidRPr="001C3B81" w:rsidRDefault="001C3B81" w:rsidP="001C3B8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C3B81">
        <w:rPr>
          <w:rFonts w:ascii="Times New Roman" w:eastAsia="Calibri" w:hAnsi="Times New Roman" w:cs="Times New Roman"/>
          <w:b/>
          <w:sz w:val="24"/>
          <w:szCs w:val="24"/>
        </w:rPr>
        <w:t>Кадровый состав. Классные руководители.</w:t>
      </w:r>
    </w:p>
    <w:tbl>
      <w:tblPr>
        <w:tblW w:w="4923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2"/>
        <w:gridCol w:w="3711"/>
        <w:gridCol w:w="2228"/>
        <w:gridCol w:w="2070"/>
      </w:tblGrid>
      <w:tr w:rsidR="001C3B81" w:rsidRPr="001C3B81" w:rsidTr="0078118E">
        <w:trPr>
          <w:trHeight w:val="561"/>
          <w:jc w:val="center"/>
        </w:trPr>
        <w:tc>
          <w:tcPr>
            <w:tcW w:w="6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20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ФИО</w:t>
            </w:r>
          </w:p>
        </w:tc>
        <w:tc>
          <w:tcPr>
            <w:tcW w:w="12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1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Преподаваемый предмет</w:t>
            </w:r>
          </w:p>
        </w:tc>
      </w:tr>
      <w:tr w:rsidR="001C3B81" w:rsidRPr="001C3B81" w:rsidTr="0078118E">
        <w:trPr>
          <w:trHeight w:val="54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</w:rPr>
              <w:t>2,4 классы</w:t>
            </w:r>
          </w:p>
        </w:tc>
        <w:tc>
          <w:tcPr>
            <w:tcW w:w="2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Юхневич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</w:rPr>
              <w:t>Есения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Николаевна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</w:rPr>
              <w:t>Учитель начальных классов</w:t>
            </w:r>
          </w:p>
        </w:tc>
      </w:tr>
      <w:tr w:rsidR="001C3B81" w:rsidRPr="001C3B81" w:rsidTr="0078118E">
        <w:trPr>
          <w:trHeight w:val="54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 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</w:rPr>
              <w:t>кл</w:t>
            </w:r>
            <w:proofErr w:type="spellEnd"/>
            <w:proofErr w:type="gramEnd"/>
            <w:r w:rsidRPr="001C3B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Садыкова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</w:rPr>
              <w:t>Зулейха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</w:rPr>
              <w:t>Зульфитдиновна</w:t>
            </w:r>
            <w:proofErr w:type="spellEnd"/>
          </w:p>
        </w:tc>
        <w:tc>
          <w:tcPr>
            <w:tcW w:w="1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Среднее специальное 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</w:rPr>
              <w:t>Учитель начальных классов</w:t>
            </w:r>
          </w:p>
        </w:tc>
      </w:tr>
    </w:tbl>
    <w:p w:rsidR="001C3B81" w:rsidRPr="001C3B81" w:rsidRDefault="001C3B81" w:rsidP="001C3B8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3B81" w:rsidRPr="001C3B81" w:rsidRDefault="001C3B81" w:rsidP="001C3B8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3B81" w:rsidRPr="001C3B81" w:rsidRDefault="001C3B81" w:rsidP="001C3B8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C3B81">
        <w:rPr>
          <w:rFonts w:ascii="Times New Roman" w:eastAsia="Calibri" w:hAnsi="Times New Roman" w:cs="Times New Roman"/>
          <w:b/>
          <w:sz w:val="24"/>
          <w:szCs w:val="24"/>
        </w:rPr>
        <w:t>Кадровый состав. Воспитатели.</w:t>
      </w:r>
    </w:p>
    <w:tbl>
      <w:tblPr>
        <w:tblW w:w="4923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7"/>
        <w:gridCol w:w="3566"/>
        <w:gridCol w:w="2083"/>
        <w:gridCol w:w="1925"/>
      </w:tblGrid>
      <w:tr w:rsidR="001C3B81" w:rsidRPr="001C3B81" w:rsidTr="0078118E">
        <w:trPr>
          <w:trHeight w:val="561"/>
          <w:jc w:val="center"/>
        </w:trPr>
        <w:tc>
          <w:tcPr>
            <w:tcW w:w="8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Группа </w:t>
            </w:r>
          </w:p>
        </w:tc>
        <w:tc>
          <w:tcPr>
            <w:tcW w:w="19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ФИО</w:t>
            </w:r>
          </w:p>
        </w:tc>
        <w:tc>
          <w:tcPr>
            <w:tcW w:w="11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0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Должность </w:t>
            </w:r>
          </w:p>
        </w:tc>
      </w:tr>
      <w:tr w:rsidR="001C3B81" w:rsidRPr="001C3B81" w:rsidTr="0078118E">
        <w:trPr>
          <w:trHeight w:val="54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</w:rPr>
              <w:t>Младшая разновозрастная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</w:rPr>
              <w:t>Винокурова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Светлана Михайловна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</w:rPr>
              <w:t>Среднее специальное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Воспитатель </w:t>
            </w:r>
          </w:p>
        </w:tc>
      </w:tr>
      <w:tr w:rsidR="001C3B81" w:rsidRPr="001C3B81" w:rsidTr="0078118E">
        <w:trPr>
          <w:trHeight w:val="54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</w:rPr>
              <w:t>Старшая разновозрастная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</w:rPr>
              <w:t>Матиешина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Татьяна </w:t>
            </w: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</w:rPr>
              <w:t>Францевна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</w:rPr>
              <w:t>Высшее (бакалавр)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Воспитатель </w:t>
            </w:r>
          </w:p>
        </w:tc>
      </w:tr>
      <w:tr w:rsidR="001C3B81" w:rsidRPr="001C3B81" w:rsidTr="0078118E">
        <w:trPr>
          <w:trHeight w:val="54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C3B81">
              <w:rPr>
                <w:rFonts w:ascii="Times New Roman" w:eastAsia="Calibri" w:hAnsi="Times New Roman" w:cs="Times New Roman"/>
                <w:sz w:val="20"/>
                <w:szCs w:val="20"/>
              </w:rPr>
              <w:t>Шепилова</w:t>
            </w:r>
            <w:proofErr w:type="spellEnd"/>
            <w:r w:rsidRPr="001C3B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Ирина Геннадьевна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</w:rPr>
              <w:t>Высшее (бакалавр)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B81" w:rsidRPr="001C3B81" w:rsidRDefault="001C3B81" w:rsidP="001C3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Воспитатель </w:t>
            </w:r>
          </w:p>
        </w:tc>
      </w:tr>
    </w:tbl>
    <w:p w:rsidR="001C3B81" w:rsidRPr="001C3B81" w:rsidRDefault="001C3B81" w:rsidP="001C3B8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3B81" w:rsidRPr="001C3B81" w:rsidRDefault="001C3B81" w:rsidP="001C3B8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1C3B81">
        <w:rPr>
          <w:rFonts w:ascii="Times New Roman" w:eastAsia="Calibri" w:hAnsi="Times New Roman" w:cs="Times New Roman"/>
          <w:b/>
          <w:sz w:val="20"/>
          <w:szCs w:val="20"/>
        </w:rPr>
        <w:t>Социальный паспорт школы: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7"/>
        <w:gridCol w:w="1760"/>
        <w:gridCol w:w="1858"/>
      </w:tblGrid>
      <w:tr w:rsidR="001C3B81" w:rsidRPr="001C3B81" w:rsidTr="0078118E">
        <w:tc>
          <w:tcPr>
            <w:tcW w:w="5868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категории</w:t>
            </w:r>
            <w:proofErr w:type="gramEnd"/>
            <w:r w:rsidRPr="001C3B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семей</w:t>
            </w:r>
          </w:p>
        </w:tc>
        <w:tc>
          <w:tcPr>
            <w:tcW w:w="1800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семей</w:t>
            </w:r>
            <w:proofErr w:type="gramEnd"/>
          </w:p>
        </w:tc>
        <w:tc>
          <w:tcPr>
            <w:tcW w:w="1903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детей</w:t>
            </w:r>
            <w:proofErr w:type="gramEnd"/>
          </w:p>
        </w:tc>
      </w:tr>
      <w:tr w:rsidR="001C3B81" w:rsidRPr="001C3B81" w:rsidTr="0078118E">
        <w:tc>
          <w:tcPr>
            <w:tcW w:w="5868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семей</w:t>
            </w:r>
          </w:p>
        </w:tc>
        <w:tc>
          <w:tcPr>
            <w:tcW w:w="1800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03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1C3B81" w:rsidRPr="001C3B81" w:rsidTr="0078118E">
        <w:tc>
          <w:tcPr>
            <w:tcW w:w="5868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Полных семей</w:t>
            </w:r>
          </w:p>
        </w:tc>
        <w:tc>
          <w:tcPr>
            <w:tcW w:w="1800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03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1C3B81" w:rsidRPr="001C3B81" w:rsidTr="0078118E">
        <w:tc>
          <w:tcPr>
            <w:tcW w:w="5868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Неполных семей</w:t>
            </w:r>
          </w:p>
        </w:tc>
        <w:tc>
          <w:tcPr>
            <w:tcW w:w="1800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3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1C3B81" w:rsidRPr="001C3B81" w:rsidTr="0078118E">
        <w:tc>
          <w:tcPr>
            <w:tcW w:w="5868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Многодетные</w:t>
            </w:r>
          </w:p>
        </w:tc>
        <w:tc>
          <w:tcPr>
            <w:tcW w:w="1800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3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1C3B81" w:rsidRPr="001C3B81" w:rsidTr="0078118E">
        <w:tc>
          <w:tcPr>
            <w:tcW w:w="5868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Опекунские</w:t>
            </w:r>
          </w:p>
        </w:tc>
        <w:tc>
          <w:tcPr>
            <w:tcW w:w="1800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3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1C3B81" w:rsidRPr="001C3B81" w:rsidTr="0078118E">
        <w:tc>
          <w:tcPr>
            <w:tcW w:w="5868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Приемные</w:t>
            </w:r>
          </w:p>
        </w:tc>
        <w:tc>
          <w:tcPr>
            <w:tcW w:w="1800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03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1C3B81" w:rsidRPr="001C3B81" w:rsidTr="0078118E">
        <w:tc>
          <w:tcPr>
            <w:tcW w:w="5868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детьми-инвалидами</w:t>
            </w:r>
          </w:p>
        </w:tc>
        <w:tc>
          <w:tcPr>
            <w:tcW w:w="1800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03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1C3B81" w:rsidRPr="001C3B81" w:rsidTr="0078118E">
        <w:tc>
          <w:tcPr>
            <w:tcW w:w="5868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родителями-инвалидами</w:t>
            </w:r>
          </w:p>
        </w:tc>
        <w:tc>
          <w:tcPr>
            <w:tcW w:w="1800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03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1C3B81" w:rsidRPr="001C3B81" w:rsidRDefault="001C3B81" w:rsidP="001C3B8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1C3B81" w:rsidRPr="001C3B81" w:rsidRDefault="001C3B81" w:rsidP="001C3B8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C3B81">
        <w:rPr>
          <w:rFonts w:ascii="Times New Roman" w:eastAsia="Calibri" w:hAnsi="Times New Roman" w:cs="Times New Roman"/>
          <w:b/>
          <w:sz w:val="20"/>
          <w:szCs w:val="20"/>
        </w:rPr>
        <w:t>Социальный паспорт детского сада: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7"/>
        <w:gridCol w:w="1760"/>
        <w:gridCol w:w="1858"/>
      </w:tblGrid>
      <w:tr w:rsidR="001C3B81" w:rsidRPr="001C3B81" w:rsidTr="0078118E">
        <w:tc>
          <w:tcPr>
            <w:tcW w:w="5868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категории</w:t>
            </w:r>
            <w:proofErr w:type="gramEnd"/>
            <w:r w:rsidRPr="001C3B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семей</w:t>
            </w:r>
          </w:p>
        </w:tc>
        <w:tc>
          <w:tcPr>
            <w:tcW w:w="1800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семей</w:t>
            </w:r>
            <w:proofErr w:type="gramEnd"/>
          </w:p>
        </w:tc>
        <w:tc>
          <w:tcPr>
            <w:tcW w:w="1903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1C3B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детей</w:t>
            </w:r>
            <w:proofErr w:type="gramEnd"/>
          </w:p>
        </w:tc>
      </w:tr>
      <w:tr w:rsidR="001C3B81" w:rsidRPr="001C3B81" w:rsidTr="0078118E">
        <w:tc>
          <w:tcPr>
            <w:tcW w:w="5868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семей</w:t>
            </w:r>
          </w:p>
        </w:tc>
        <w:tc>
          <w:tcPr>
            <w:tcW w:w="1800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03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1C3B81" w:rsidRPr="001C3B81" w:rsidTr="0078118E">
        <w:tc>
          <w:tcPr>
            <w:tcW w:w="5868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Полных семей</w:t>
            </w:r>
          </w:p>
        </w:tc>
        <w:tc>
          <w:tcPr>
            <w:tcW w:w="1800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03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1C3B81" w:rsidRPr="001C3B81" w:rsidTr="0078118E">
        <w:tc>
          <w:tcPr>
            <w:tcW w:w="5868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Неполных семей</w:t>
            </w:r>
          </w:p>
        </w:tc>
        <w:tc>
          <w:tcPr>
            <w:tcW w:w="1800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03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1C3B81" w:rsidRPr="001C3B81" w:rsidTr="0078118E">
        <w:tc>
          <w:tcPr>
            <w:tcW w:w="5868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Многодетные</w:t>
            </w:r>
          </w:p>
        </w:tc>
        <w:tc>
          <w:tcPr>
            <w:tcW w:w="1800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3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1C3B81" w:rsidRPr="001C3B81" w:rsidTr="0078118E">
        <w:tc>
          <w:tcPr>
            <w:tcW w:w="5868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Опекунские</w:t>
            </w:r>
          </w:p>
        </w:tc>
        <w:tc>
          <w:tcPr>
            <w:tcW w:w="1800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03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1C3B81" w:rsidRPr="001C3B81" w:rsidTr="0078118E">
        <w:tc>
          <w:tcPr>
            <w:tcW w:w="5868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Приемные</w:t>
            </w:r>
          </w:p>
        </w:tc>
        <w:tc>
          <w:tcPr>
            <w:tcW w:w="1800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03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1C3B81" w:rsidRPr="001C3B81" w:rsidTr="0078118E">
        <w:tc>
          <w:tcPr>
            <w:tcW w:w="5868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детьми-инвалидами</w:t>
            </w:r>
          </w:p>
        </w:tc>
        <w:tc>
          <w:tcPr>
            <w:tcW w:w="1800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03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1C3B81" w:rsidRPr="001C3B81" w:rsidTr="0078118E">
        <w:tc>
          <w:tcPr>
            <w:tcW w:w="5868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родителями-инвалидами</w:t>
            </w:r>
          </w:p>
        </w:tc>
        <w:tc>
          <w:tcPr>
            <w:tcW w:w="1800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03" w:type="dxa"/>
            <w:shd w:val="clear" w:color="auto" w:fill="auto"/>
          </w:tcPr>
          <w:p w:rsidR="001C3B81" w:rsidRPr="001C3B81" w:rsidRDefault="001C3B81" w:rsidP="001C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3B81" w:rsidRPr="001C3B81" w:rsidRDefault="001C3B81" w:rsidP="001C3B8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1C3B81">
        <w:rPr>
          <w:rFonts w:ascii="Times New Roman" w:eastAsia="Calibri" w:hAnsi="Times New Roman" w:cs="Times New Roman"/>
          <w:b/>
          <w:sz w:val="24"/>
          <w:szCs w:val="24"/>
        </w:rPr>
        <w:t>Гражданско</w:t>
      </w:r>
      <w:proofErr w:type="spellEnd"/>
      <w:r w:rsidRPr="001C3B81">
        <w:rPr>
          <w:rFonts w:ascii="Times New Roman" w:eastAsia="Calibri" w:hAnsi="Times New Roman" w:cs="Times New Roman"/>
          <w:b/>
          <w:sz w:val="24"/>
          <w:szCs w:val="24"/>
        </w:rPr>
        <w:t xml:space="preserve"> - патриотическое воспитание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3B81">
        <w:rPr>
          <w:rFonts w:ascii="Times New Roman" w:eastAsia="Calibri" w:hAnsi="Times New Roman" w:cs="Times New Roman"/>
          <w:sz w:val="24"/>
          <w:szCs w:val="24"/>
        </w:rPr>
        <w:t xml:space="preserve">В формировании и развитии личности учащихся школа ведущую роль отводит гражданско-патриотическому воспитанию, которое способствует становлению социально значимых ценностей у подрастающего поколения. </w:t>
      </w:r>
    </w:p>
    <w:p w:rsidR="001C3B81" w:rsidRPr="001C3B81" w:rsidRDefault="001C3B81" w:rsidP="001C3B81">
      <w:pPr>
        <w:rPr>
          <w:rFonts w:ascii="Times New Roman" w:hAnsi="Times New Roman" w:cs="Times New Roman"/>
          <w:b/>
          <w:sz w:val="24"/>
          <w:szCs w:val="24"/>
        </w:rPr>
      </w:pPr>
      <w:r w:rsidRPr="001C3B81">
        <w:rPr>
          <w:rFonts w:ascii="Times New Roman" w:eastAsia="Calibri" w:hAnsi="Times New Roman" w:cs="Times New Roman"/>
          <w:sz w:val="24"/>
          <w:szCs w:val="24"/>
        </w:rPr>
        <w:t xml:space="preserve">На уроках, в учебной деятельности, учителя-предметники формируют научное мировоззрение учащихся. Это находит продолжение и во внеклассной работе, во внеурочных занятиях. </w:t>
      </w:r>
      <w:r w:rsidRPr="001C3B81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Pr="001C3B81">
        <w:rPr>
          <w:rFonts w:ascii="Times New Roman" w:eastAsia="Calibri" w:hAnsi="Times New Roman" w:cs="Times New Roman"/>
          <w:sz w:val="24"/>
          <w:szCs w:val="24"/>
        </w:rPr>
        <w:t xml:space="preserve">В течение года была проделана </w:t>
      </w:r>
      <w:proofErr w:type="gramStart"/>
      <w:r w:rsidRPr="001C3B81">
        <w:rPr>
          <w:rFonts w:ascii="Times New Roman" w:eastAsia="Calibri" w:hAnsi="Times New Roman" w:cs="Times New Roman"/>
          <w:sz w:val="24"/>
          <w:szCs w:val="24"/>
        </w:rPr>
        <w:t>целенаправленная  работа</w:t>
      </w:r>
      <w:proofErr w:type="gramEnd"/>
      <w:r w:rsidRPr="001C3B81">
        <w:rPr>
          <w:rFonts w:ascii="Times New Roman" w:eastAsia="Calibri" w:hAnsi="Times New Roman" w:cs="Times New Roman"/>
          <w:sz w:val="24"/>
          <w:szCs w:val="24"/>
        </w:rPr>
        <w:t xml:space="preserve"> по этому направлению: традиционные классные часы, посвященные Дню солидарности в борьбе с терроризмом, Уроки Мужества согласно памятным датам: Блокадный Ленинград, Урок Победы, Дети- герои ВОВ. Формы проведения данных классных часов различны: беседа, просмотр видеофрагментов, экскурсия в музей, устный журнал и др. Месячник гражданско-патриотического воспитания как всегда прошел в феврале.</w:t>
      </w:r>
      <w:r w:rsidRPr="001C3B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3B81">
        <w:rPr>
          <w:rFonts w:ascii="Times New Roman" w:hAnsi="Times New Roman" w:cs="Times New Roman"/>
          <w:sz w:val="24"/>
          <w:szCs w:val="24"/>
        </w:rPr>
        <w:t>Педагоги ответственно подошли к мероприятиям: выставка творчества детей «Слава Армии родной!», «Славным воинам всех времен посвящается», тематическая полка «Памяти жертв холокоста», показ военных фильмов. Прошли викторины, военно-спортивная игра «Снежный десант», шашечный и теннисный турниры, конкурс чтецов «С чего начинается Родина?», конкурс патриотической песни и другие.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3B8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Традиционными стали в школе предметные недели, в рамках которых учителя используют различные формы внеурочной деятельности: конкурсы, викторины, интеллектуальные игры, устные журналы. 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C3B81">
        <w:rPr>
          <w:rFonts w:ascii="Times New Roman" w:eastAsia="Calibri" w:hAnsi="Times New Roman" w:cs="Times New Roman"/>
          <w:bCs/>
          <w:sz w:val="24"/>
          <w:szCs w:val="24"/>
        </w:rPr>
        <w:t xml:space="preserve">Мероприятия по празднованию Дня Победы в ВОВ прошли не по плану, </w:t>
      </w:r>
      <w:proofErr w:type="spellStart"/>
      <w:r w:rsidRPr="001C3B81">
        <w:rPr>
          <w:rFonts w:ascii="Times New Roman" w:eastAsia="Calibri" w:hAnsi="Times New Roman" w:cs="Times New Roman"/>
          <w:bCs/>
          <w:sz w:val="24"/>
          <w:szCs w:val="24"/>
        </w:rPr>
        <w:t>т.к</w:t>
      </w:r>
      <w:proofErr w:type="spellEnd"/>
      <w:r w:rsidRPr="001C3B81">
        <w:rPr>
          <w:rFonts w:ascii="Times New Roman" w:eastAsia="Calibri" w:hAnsi="Times New Roman" w:cs="Times New Roman"/>
          <w:bCs/>
          <w:sz w:val="24"/>
          <w:szCs w:val="24"/>
        </w:rPr>
        <w:t xml:space="preserve"> была объявлена праздничная неделя с 01.05</w:t>
      </w:r>
      <w:proofErr w:type="gramStart"/>
      <w:r w:rsidRPr="001C3B81">
        <w:rPr>
          <w:rFonts w:ascii="Times New Roman" w:eastAsia="Calibri" w:hAnsi="Times New Roman" w:cs="Times New Roman"/>
          <w:bCs/>
          <w:sz w:val="24"/>
          <w:szCs w:val="24"/>
        </w:rPr>
        <w:t>. по</w:t>
      </w:r>
      <w:proofErr w:type="gramEnd"/>
      <w:r w:rsidRPr="001C3B81">
        <w:rPr>
          <w:rFonts w:ascii="Times New Roman" w:eastAsia="Calibri" w:hAnsi="Times New Roman" w:cs="Times New Roman"/>
          <w:bCs/>
          <w:sz w:val="24"/>
          <w:szCs w:val="24"/>
        </w:rPr>
        <w:t xml:space="preserve"> 10.05. 2021 года. Но педагоги и дети приняли участие в онлайн мероприятиях. Так в школе и дома были оформлены окна.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C3B81" w:rsidRPr="001C3B81" w:rsidRDefault="001C3B81" w:rsidP="001C3B8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C3B81">
        <w:rPr>
          <w:rFonts w:ascii="Times New Roman" w:eastAsia="Calibri" w:hAnsi="Times New Roman" w:cs="Times New Roman"/>
          <w:b/>
          <w:bCs/>
          <w:sz w:val="24"/>
          <w:szCs w:val="24"/>
        </w:rPr>
        <w:t>Духовно-нравственное воспитание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C3B81">
        <w:rPr>
          <w:rFonts w:ascii="Times New Roman" w:eastAsia="Calibri" w:hAnsi="Times New Roman" w:cs="Times New Roman"/>
          <w:bCs/>
          <w:sz w:val="24"/>
          <w:szCs w:val="24"/>
        </w:rPr>
        <w:t>Школа преследует цель развития интеллектуальных возможностей школьников для личностного самоутверждения и успешного взаимодействия с окружающим миром.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C3B8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C3B81">
        <w:rPr>
          <w:rFonts w:ascii="Times New Roman" w:eastAsia="Calibri" w:hAnsi="Times New Roman" w:cs="Times New Roman"/>
          <w:bCs/>
          <w:sz w:val="24"/>
          <w:szCs w:val="24"/>
        </w:rPr>
        <w:t>Основной целью воспитательной работы в данном направлении является создание условий для всестороннего развития личности, для самовыражения и саморазвития учащихся. Это формирование у учащихся таких качеств как толерантность, доброжелательность, аккуратность, исполнительность, чувство долга, искренность, правдивость, развитие их самостоятельности, общественной активности, воспитание умения находить общий язык со своими сверстниками и взрослыми.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C3B81">
        <w:rPr>
          <w:rFonts w:ascii="Times New Roman" w:eastAsia="Calibri" w:hAnsi="Times New Roman" w:cs="Times New Roman"/>
          <w:bCs/>
          <w:sz w:val="24"/>
          <w:szCs w:val="24"/>
        </w:rPr>
        <w:t>Развитию воспитательной системы школы способствуют традиционные мероприятия школы:</w:t>
      </w:r>
    </w:p>
    <w:p w:rsidR="001C3B81" w:rsidRPr="001C3B81" w:rsidRDefault="001C3B81" w:rsidP="001C3B81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C3B81">
        <w:rPr>
          <w:rFonts w:ascii="Times New Roman" w:eastAsia="Calibri" w:hAnsi="Times New Roman" w:cs="Times New Roman"/>
          <w:bCs/>
          <w:sz w:val="24"/>
          <w:szCs w:val="24"/>
        </w:rPr>
        <w:t>Праздник Первого звонка.</w:t>
      </w:r>
    </w:p>
    <w:p w:rsidR="001C3B81" w:rsidRPr="001C3B81" w:rsidRDefault="001C3B81" w:rsidP="001C3B81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C3B81">
        <w:rPr>
          <w:rFonts w:ascii="Times New Roman" w:eastAsia="Calibri" w:hAnsi="Times New Roman" w:cs="Times New Roman"/>
          <w:bCs/>
          <w:sz w:val="24"/>
          <w:szCs w:val="24"/>
        </w:rPr>
        <w:t>День здоровья «Папа, мама и я-  спортивная семья» (февраль,2021);</w:t>
      </w:r>
    </w:p>
    <w:p w:rsidR="001C3B81" w:rsidRPr="001C3B81" w:rsidRDefault="001C3B81" w:rsidP="001C3B81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C3B81">
        <w:rPr>
          <w:rFonts w:ascii="Times New Roman" w:eastAsia="Calibri" w:hAnsi="Times New Roman" w:cs="Times New Roman"/>
          <w:bCs/>
          <w:sz w:val="24"/>
          <w:szCs w:val="24"/>
        </w:rPr>
        <w:t>День Матери;</w:t>
      </w:r>
    </w:p>
    <w:p w:rsidR="001C3B81" w:rsidRPr="001C3B81" w:rsidRDefault="001C3B81" w:rsidP="001C3B81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C3B81">
        <w:rPr>
          <w:rFonts w:ascii="Times New Roman" w:eastAsia="Calibri" w:hAnsi="Times New Roman" w:cs="Times New Roman"/>
          <w:bCs/>
          <w:sz w:val="24"/>
          <w:szCs w:val="24"/>
        </w:rPr>
        <w:t>Осенний бал;</w:t>
      </w:r>
    </w:p>
    <w:p w:rsidR="001C3B81" w:rsidRPr="001C3B81" w:rsidRDefault="001C3B81" w:rsidP="001C3B81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C3B81">
        <w:rPr>
          <w:rFonts w:ascii="Times New Roman" w:eastAsia="Calibri" w:hAnsi="Times New Roman" w:cs="Times New Roman"/>
          <w:bCs/>
          <w:sz w:val="24"/>
          <w:szCs w:val="24"/>
        </w:rPr>
        <w:t>Вахта памяти;</w:t>
      </w:r>
    </w:p>
    <w:p w:rsidR="001C3B81" w:rsidRPr="001C3B81" w:rsidRDefault="001C3B81" w:rsidP="001C3B81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C3B81">
        <w:rPr>
          <w:rFonts w:ascii="Times New Roman" w:eastAsia="Calibri" w:hAnsi="Times New Roman" w:cs="Times New Roman"/>
          <w:bCs/>
          <w:sz w:val="24"/>
          <w:szCs w:val="24"/>
        </w:rPr>
        <w:t>Праздник Последнего звонка.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C3B81">
        <w:rPr>
          <w:rFonts w:ascii="Times New Roman" w:eastAsia="Calibri" w:hAnsi="Times New Roman" w:cs="Times New Roman"/>
          <w:bCs/>
          <w:sz w:val="24"/>
          <w:szCs w:val="24"/>
        </w:rPr>
        <w:t>В традиционных школьных мероприятиях участвуют все классы.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C3B8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Охрана жизни и здоровья детей</w:t>
      </w:r>
    </w:p>
    <w:p w:rsidR="001C3B81" w:rsidRPr="001C3B81" w:rsidRDefault="001C3B81" w:rsidP="001C3B8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C3B81" w:rsidRPr="001C3B81" w:rsidRDefault="001C3B81" w:rsidP="001C3B81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1C3B81">
        <w:rPr>
          <w:rFonts w:ascii="Times New Roman" w:hAnsi="Times New Roman" w:cs="Times New Roman"/>
          <w:bCs/>
          <w:sz w:val="24"/>
          <w:szCs w:val="24"/>
        </w:rPr>
        <w:t>Основное внимание этого направления уделяется укреплению здоровья, развитию двигательных способностей, получению теоретических практических знаний о здоровом образе жизни.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3B81">
        <w:rPr>
          <w:rFonts w:ascii="Times New Roman" w:hAnsi="Times New Roman" w:cs="Times New Roman"/>
          <w:bCs/>
          <w:sz w:val="24"/>
          <w:szCs w:val="24"/>
        </w:rPr>
        <w:t>Цель: освоение учащимися позитивных образцов здорового образа жизни и привитие убеждения, что быть здоровым – экономически выгодно и социально престижно.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C3B81">
        <w:rPr>
          <w:rFonts w:ascii="Times New Roman" w:eastAsia="Calibri" w:hAnsi="Times New Roman" w:cs="Times New Roman"/>
          <w:bCs/>
          <w:sz w:val="24"/>
          <w:szCs w:val="24"/>
        </w:rPr>
        <w:t xml:space="preserve">В течение всего учебного года было организовано горячее питание учащихся, он стало с сентября 2020 года бесплатным для учащихся начальных классов. В связи с чем были проведены: анкетирование родителей и детей, дегустация блюд родителями, собрания, где родителей ознакомили с методическими рекомендациями по организации горячего питания в школе и дома. Также обеспечивался оптимальный температурный режим в помещениях, осуществлялся контроль над состоянием техники безопасности, противопожарной безопасности, соблюдением санитарно-гигиенических норм и правил. С целью нераспространения </w:t>
      </w:r>
      <w:r w:rsidRPr="001C3B81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COVID</w:t>
      </w:r>
      <w:r w:rsidRPr="001C3B81">
        <w:rPr>
          <w:rFonts w:ascii="Times New Roman" w:eastAsia="Calibri" w:hAnsi="Times New Roman" w:cs="Times New Roman"/>
          <w:bCs/>
          <w:sz w:val="24"/>
          <w:szCs w:val="24"/>
        </w:rPr>
        <w:t xml:space="preserve">-19 в кабинетах установлены </w:t>
      </w:r>
      <w:proofErr w:type="spellStart"/>
      <w:r w:rsidRPr="001C3B81">
        <w:rPr>
          <w:rFonts w:ascii="Times New Roman" w:eastAsia="Calibri" w:hAnsi="Times New Roman" w:cs="Times New Roman"/>
          <w:bCs/>
          <w:sz w:val="24"/>
          <w:szCs w:val="24"/>
        </w:rPr>
        <w:t>рециркуляторы</w:t>
      </w:r>
      <w:proofErr w:type="spellEnd"/>
      <w:r w:rsidRPr="001C3B81">
        <w:rPr>
          <w:rFonts w:ascii="Times New Roman" w:eastAsia="Calibri" w:hAnsi="Times New Roman" w:cs="Times New Roman"/>
          <w:bCs/>
          <w:sz w:val="24"/>
          <w:szCs w:val="24"/>
        </w:rPr>
        <w:t>, увлажнители воздуха. Ежедневно утром все дети проходили термометрию.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C3B81">
        <w:rPr>
          <w:rFonts w:ascii="Times New Roman" w:eastAsia="Calibri" w:hAnsi="Times New Roman" w:cs="Times New Roman"/>
          <w:bCs/>
          <w:sz w:val="24"/>
          <w:szCs w:val="24"/>
        </w:rPr>
        <w:t>Ежегодно проводятся медицинские осмотры детей, Декада здоровья, традиционные мероприятия, физкультминутки, спортивные соревнования, тематические классные часы и многое другое.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C3B81">
        <w:rPr>
          <w:rFonts w:ascii="Times New Roman" w:eastAsia="Calibri" w:hAnsi="Times New Roman" w:cs="Times New Roman"/>
          <w:bCs/>
          <w:sz w:val="24"/>
          <w:szCs w:val="24"/>
        </w:rPr>
        <w:t>В сентябре 2021 года проводился «Неделя Безопасности»: во всех классах были проведены инструктажи по правилам дорожного движения, технике безопасности, пожарной безопасности, оказанию первой медицинской помощи. Также проведена тренировочная эвакуация детей и сотрудников на случай ЧП.</w:t>
      </w:r>
    </w:p>
    <w:p w:rsidR="001C3B81" w:rsidRPr="001C3B81" w:rsidRDefault="001C3B81" w:rsidP="001C3B81">
      <w:pPr>
        <w:rPr>
          <w:rFonts w:ascii="Times New Roman" w:eastAsia="Calibri" w:hAnsi="Times New Roman" w:cs="Times New Roman"/>
          <w:sz w:val="24"/>
          <w:szCs w:val="24"/>
        </w:rPr>
      </w:pPr>
      <w:r w:rsidRPr="001C3B81">
        <w:rPr>
          <w:rFonts w:ascii="Times New Roman" w:eastAsia="Calibri" w:hAnsi="Times New Roman" w:cs="Times New Roman"/>
          <w:sz w:val="24"/>
          <w:szCs w:val="24"/>
        </w:rPr>
        <w:t xml:space="preserve">Наша образовательная программа учитывает специфику начальной школы - особый этап в жизни ребенка- с переходом к учебной деятельности (при сохранении значимости игровой), имеющей общественный характер </w:t>
      </w:r>
      <w:proofErr w:type="gramStart"/>
      <w:r w:rsidRPr="001C3B81">
        <w:rPr>
          <w:rFonts w:ascii="Times New Roman" w:eastAsia="Calibri" w:hAnsi="Times New Roman" w:cs="Times New Roman"/>
          <w:sz w:val="24"/>
          <w:szCs w:val="24"/>
        </w:rPr>
        <w:t>и  являющейся</w:t>
      </w:r>
      <w:proofErr w:type="gramEnd"/>
      <w:r w:rsidRPr="001C3B81">
        <w:rPr>
          <w:rFonts w:ascii="Times New Roman" w:eastAsia="Calibri" w:hAnsi="Times New Roman" w:cs="Times New Roman"/>
          <w:sz w:val="24"/>
          <w:szCs w:val="24"/>
        </w:rPr>
        <w:t xml:space="preserve"> социальной по содержанию. В </w:t>
      </w:r>
      <w:r w:rsidRPr="001C3B81">
        <w:rPr>
          <w:rFonts w:ascii="Times New Roman" w:eastAsia="Calibri" w:hAnsi="Times New Roman" w:cs="Times New Roman"/>
          <w:sz w:val="24"/>
          <w:szCs w:val="24"/>
        </w:rPr>
        <w:lastRenderedPageBreak/>
        <w:t>соответствии с ФГОС школа решает одну из главных задач- сохранение и укрепление физического и психического здоровья обучающихся, обеспечение их эмоционального благополучия.</w:t>
      </w:r>
    </w:p>
    <w:p w:rsidR="001C3B81" w:rsidRPr="001C3B81" w:rsidRDefault="001C3B81" w:rsidP="001C3B81">
      <w:pPr>
        <w:rPr>
          <w:rFonts w:ascii="Times New Roman" w:eastAsia="Calibri" w:hAnsi="Times New Roman" w:cs="Times New Roman"/>
          <w:sz w:val="24"/>
          <w:szCs w:val="24"/>
        </w:rPr>
      </w:pPr>
      <w:r w:rsidRPr="001C3B8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начального общего образования (ФГОС НОО) основная образовательная программа начального общего образования реализуется образовательным учреждением, в том числе, и через внеурочную деятельность. В школе </w:t>
      </w:r>
      <w:proofErr w:type="gramStart"/>
      <w:r w:rsidRPr="001C3B81">
        <w:rPr>
          <w:rFonts w:ascii="Times New Roman" w:eastAsia="Calibri" w:hAnsi="Times New Roman" w:cs="Times New Roman"/>
          <w:sz w:val="24"/>
          <w:szCs w:val="24"/>
        </w:rPr>
        <w:t>организованы  внеурочные</w:t>
      </w:r>
      <w:proofErr w:type="gramEnd"/>
      <w:r w:rsidRPr="001C3B81">
        <w:rPr>
          <w:rFonts w:ascii="Times New Roman" w:eastAsia="Calibri" w:hAnsi="Times New Roman" w:cs="Times New Roman"/>
          <w:sz w:val="24"/>
          <w:szCs w:val="24"/>
        </w:rPr>
        <w:t xml:space="preserve">  занятия: «Компьютерная грамотность», «Игры народов Севера» «Путешествие в страну мудрости», «Веселый каблучок».</w:t>
      </w:r>
    </w:p>
    <w:p w:rsidR="001C3B81" w:rsidRPr="001C3B81" w:rsidRDefault="001C3B81" w:rsidP="001C3B81">
      <w:pPr>
        <w:numPr>
          <w:ilvl w:val="0"/>
          <w:numId w:val="17"/>
        </w:numPr>
        <w:spacing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 xml:space="preserve">  Ежегодно на базе начальной школы проводится летняя оздоровительная кампания в 2 смены. Второй год </w:t>
      </w:r>
      <w:proofErr w:type="gramStart"/>
      <w:r w:rsidRPr="001C3B81">
        <w:rPr>
          <w:rFonts w:ascii="Times New Roman" w:hAnsi="Times New Roman" w:cs="Times New Roman"/>
          <w:sz w:val="24"/>
          <w:szCs w:val="24"/>
        </w:rPr>
        <w:t>один  профиль</w:t>
      </w:r>
      <w:proofErr w:type="gramEnd"/>
      <w:r w:rsidRPr="001C3B81">
        <w:rPr>
          <w:rFonts w:ascii="Times New Roman" w:hAnsi="Times New Roman" w:cs="Times New Roman"/>
          <w:sz w:val="24"/>
          <w:szCs w:val="24"/>
        </w:rPr>
        <w:t xml:space="preserve"> - этнокультурный </w:t>
      </w:r>
      <w:r w:rsidRPr="001C3B81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1C3B81">
        <w:rPr>
          <w:rFonts w:ascii="Times New Roman" w:hAnsi="Times New Roman" w:cs="Times New Roman"/>
          <w:b/>
          <w:sz w:val="24"/>
          <w:szCs w:val="24"/>
        </w:rPr>
        <w:t>Нелтэн</w:t>
      </w:r>
      <w:proofErr w:type="spellEnd"/>
      <w:r w:rsidRPr="001C3B8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3B81">
        <w:rPr>
          <w:rFonts w:ascii="Times New Roman" w:hAnsi="Times New Roman" w:cs="Times New Roman"/>
          <w:b/>
          <w:sz w:val="24"/>
          <w:szCs w:val="24"/>
        </w:rPr>
        <w:t>Хедекэн</w:t>
      </w:r>
      <w:proofErr w:type="spellEnd"/>
      <w:r w:rsidRPr="001C3B81">
        <w:rPr>
          <w:rFonts w:ascii="Times New Roman" w:hAnsi="Times New Roman" w:cs="Times New Roman"/>
          <w:b/>
          <w:sz w:val="24"/>
          <w:szCs w:val="24"/>
        </w:rPr>
        <w:t xml:space="preserve">» (23 ребенка в каждой смене). Руководитель ЛОУ- </w:t>
      </w:r>
      <w:proofErr w:type="spellStart"/>
      <w:r w:rsidRPr="001C3B81">
        <w:rPr>
          <w:rFonts w:ascii="Times New Roman" w:hAnsi="Times New Roman" w:cs="Times New Roman"/>
          <w:b/>
          <w:sz w:val="24"/>
          <w:szCs w:val="24"/>
        </w:rPr>
        <w:t>Капроска</w:t>
      </w:r>
      <w:proofErr w:type="spellEnd"/>
      <w:r w:rsidRPr="001C3B81">
        <w:rPr>
          <w:rFonts w:ascii="Times New Roman" w:hAnsi="Times New Roman" w:cs="Times New Roman"/>
          <w:b/>
          <w:sz w:val="24"/>
          <w:szCs w:val="24"/>
        </w:rPr>
        <w:t xml:space="preserve"> Е.М.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C3B81">
        <w:rPr>
          <w:rFonts w:ascii="Times New Roman" w:eastAsia="Calibri" w:hAnsi="Times New Roman" w:cs="Times New Roman"/>
          <w:bCs/>
          <w:sz w:val="24"/>
          <w:szCs w:val="24"/>
        </w:rPr>
        <w:t xml:space="preserve">        Большая часть работы по укреплению и охране здоровья учащихся осуществляется на учебных занятиях, уроках физической культуры. На уроках учителя обращают внимание на своевременное проведение физкультминуток, проветривание учебных помещений, создание благоприятного психологического климата на уроке.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C3B81">
        <w:rPr>
          <w:rFonts w:ascii="Times New Roman" w:eastAsia="Calibri" w:hAnsi="Times New Roman" w:cs="Times New Roman"/>
          <w:bCs/>
          <w:sz w:val="24"/>
          <w:szCs w:val="24"/>
        </w:rPr>
        <w:t xml:space="preserve"> Школа тесно сотрудничает с местным ФАП. В начале и конце учебного года проводятся медосмотры отдельных учащихся. Медработником проводится плановая вакцинация.   </w:t>
      </w:r>
    </w:p>
    <w:p w:rsidR="001C3B81" w:rsidRPr="001C3B81" w:rsidRDefault="001C3B81" w:rsidP="001C3B81">
      <w:pPr>
        <w:rPr>
          <w:rFonts w:ascii="Times New Roman" w:eastAsia="Calibri" w:hAnsi="Times New Roman" w:cs="Times New Roman"/>
          <w:sz w:val="24"/>
          <w:szCs w:val="24"/>
        </w:rPr>
      </w:pPr>
      <w:r w:rsidRPr="001C3B81">
        <w:rPr>
          <w:rFonts w:ascii="Times New Roman" w:eastAsia="Calibri" w:hAnsi="Times New Roman" w:cs="Times New Roman"/>
          <w:b/>
          <w:sz w:val="24"/>
          <w:szCs w:val="24"/>
        </w:rPr>
        <w:t xml:space="preserve">         Выводы</w:t>
      </w:r>
      <w:r w:rsidRPr="001C3B81">
        <w:rPr>
          <w:rFonts w:ascii="Times New Roman" w:eastAsia="Calibri" w:hAnsi="Times New Roman" w:cs="Times New Roman"/>
          <w:sz w:val="24"/>
          <w:szCs w:val="24"/>
        </w:rPr>
        <w:t>: Все вышеназванные мероприятия воспитывают у наших детей ценностное отношение к здоровью и здоровому образу жизни. Дети приобретают познания о здоровье, здоровом образе жизни, возможностях человеческого организма, об основных условиях и способах укрепления здоровья, получили знания о возможном негативном влиянии табачных изделий, наркотиков и алкоголя на здоровье человека.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C3B81">
        <w:rPr>
          <w:rFonts w:ascii="Times New Roman" w:eastAsia="Calibri" w:hAnsi="Times New Roman" w:cs="Times New Roman"/>
          <w:bCs/>
          <w:sz w:val="24"/>
          <w:szCs w:val="24"/>
        </w:rPr>
        <w:t xml:space="preserve">   Педагогическим коллективом школы организована работа по выявлению детей «группы риска» (склонных к совершению правонарушений). В </w:t>
      </w:r>
      <w:proofErr w:type="gramStart"/>
      <w:r w:rsidRPr="001C3B81">
        <w:rPr>
          <w:rFonts w:ascii="Times New Roman" w:eastAsia="Calibri" w:hAnsi="Times New Roman" w:cs="Times New Roman"/>
          <w:bCs/>
          <w:sz w:val="24"/>
          <w:szCs w:val="24"/>
        </w:rPr>
        <w:t>начале  учебного</w:t>
      </w:r>
      <w:proofErr w:type="gramEnd"/>
      <w:r w:rsidRPr="001C3B81">
        <w:rPr>
          <w:rFonts w:ascii="Times New Roman" w:eastAsia="Calibri" w:hAnsi="Times New Roman" w:cs="Times New Roman"/>
          <w:bCs/>
          <w:sz w:val="24"/>
          <w:szCs w:val="24"/>
        </w:rPr>
        <w:t xml:space="preserve"> года классными руководителями создаётся паспортизация семей, выявляются  трудные дети, создаётся  банк данных учащихся, оказавшихся в тяжелой жизненной ситуации, и семей, находящихся в социально-опасном положении. В этом учебном году в школе не </w:t>
      </w:r>
      <w:proofErr w:type="gramStart"/>
      <w:r w:rsidRPr="001C3B81">
        <w:rPr>
          <w:rFonts w:ascii="Times New Roman" w:eastAsia="Calibri" w:hAnsi="Times New Roman" w:cs="Times New Roman"/>
          <w:bCs/>
          <w:sz w:val="24"/>
          <w:szCs w:val="24"/>
        </w:rPr>
        <w:t>было  детей</w:t>
      </w:r>
      <w:proofErr w:type="gramEnd"/>
      <w:r w:rsidRPr="001C3B81">
        <w:rPr>
          <w:rFonts w:ascii="Times New Roman" w:eastAsia="Calibri" w:hAnsi="Times New Roman" w:cs="Times New Roman"/>
          <w:bCs/>
          <w:sz w:val="24"/>
          <w:szCs w:val="24"/>
        </w:rPr>
        <w:t xml:space="preserve">, состоящих на различных видах контроля. Но в конце учебного года был поставлен на </w:t>
      </w:r>
      <w:proofErr w:type="spellStart"/>
      <w:r w:rsidRPr="001C3B81">
        <w:rPr>
          <w:rFonts w:ascii="Times New Roman" w:eastAsia="Calibri" w:hAnsi="Times New Roman" w:cs="Times New Roman"/>
          <w:bCs/>
          <w:sz w:val="24"/>
          <w:szCs w:val="24"/>
        </w:rPr>
        <w:t>внутришкольный</w:t>
      </w:r>
      <w:proofErr w:type="spellEnd"/>
      <w:r w:rsidRPr="001C3B81">
        <w:rPr>
          <w:rFonts w:ascii="Times New Roman" w:eastAsia="Calibri" w:hAnsi="Times New Roman" w:cs="Times New Roman"/>
          <w:bCs/>
          <w:sz w:val="24"/>
          <w:szCs w:val="24"/>
        </w:rPr>
        <w:t xml:space="preserve"> контроль ученик 2 класса </w:t>
      </w:r>
      <w:proofErr w:type="gramStart"/>
      <w:r w:rsidRPr="001C3B81">
        <w:rPr>
          <w:rFonts w:ascii="Times New Roman" w:eastAsia="Calibri" w:hAnsi="Times New Roman" w:cs="Times New Roman"/>
          <w:bCs/>
          <w:sz w:val="24"/>
          <w:szCs w:val="24"/>
        </w:rPr>
        <w:t>( переведен</w:t>
      </w:r>
      <w:proofErr w:type="gramEnd"/>
      <w:r w:rsidRPr="001C3B81">
        <w:rPr>
          <w:rFonts w:ascii="Times New Roman" w:eastAsia="Calibri" w:hAnsi="Times New Roman" w:cs="Times New Roman"/>
          <w:bCs/>
          <w:sz w:val="24"/>
          <w:szCs w:val="24"/>
        </w:rPr>
        <w:t xml:space="preserve"> в 3 класс условно, отклоняющееся поведение)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C3B81">
        <w:rPr>
          <w:rFonts w:ascii="Times New Roman" w:eastAsia="Calibri" w:hAnsi="Times New Roman" w:cs="Times New Roman"/>
          <w:bCs/>
          <w:sz w:val="24"/>
          <w:szCs w:val="24"/>
        </w:rPr>
        <w:t xml:space="preserve">В течение года постоянно проводились беседы с родителями и учащимися, индивидуальные и групповые консультации.   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C3B81">
        <w:rPr>
          <w:rFonts w:ascii="Times New Roman" w:eastAsia="Calibri" w:hAnsi="Times New Roman" w:cs="Times New Roman"/>
          <w:bCs/>
          <w:sz w:val="24"/>
          <w:szCs w:val="24"/>
        </w:rPr>
        <w:t>На основании Постановления Администрации МО «</w:t>
      </w:r>
      <w:proofErr w:type="spellStart"/>
      <w:r w:rsidRPr="001C3B81">
        <w:rPr>
          <w:rFonts w:ascii="Times New Roman" w:eastAsia="Calibri" w:hAnsi="Times New Roman" w:cs="Times New Roman"/>
          <w:bCs/>
          <w:sz w:val="24"/>
          <w:szCs w:val="24"/>
        </w:rPr>
        <w:t>Ольский</w:t>
      </w:r>
      <w:proofErr w:type="spellEnd"/>
      <w:r w:rsidRPr="001C3B81">
        <w:rPr>
          <w:rFonts w:ascii="Times New Roman" w:eastAsia="Calibri" w:hAnsi="Times New Roman" w:cs="Times New Roman"/>
          <w:bCs/>
          <w:sz w:val="24"/>
          <w:szCs w:val="24"/>
        </w:rPr>
        <w:t xml:space="preserve"> городской округ» № 175 от 17.03.2016г. в школе-саде назначен общественный инспектор по охране прав детства Юхневич </w:t>
      </w:r>
      <w:proofErr w:type="gramStart"/>
      <w:r w:rsidRPr="001C3B81">
        <w:rPr>
          <w:rFonts w:ascii="Times New Roman" w:eastAsia="Calibri" w:hAnsi="Times New Roman" w:cs="Times New Roman"/>
          <w:bCs/>
          <w:sz w:val="24"/>
          <w:szCs w:val="24"/>
        </w:rPr>
        <w:t>Е.Н..</w:t>
      </w:r>
      <w:proofErr w:type="gramEnd"/>
      <w:r w:rsidRPr="001C3B81">
        <w:rPr>
          <w:rFonts w:ascii="Times New Roman" w:eastAsia="Calibri" w:hAnsi="Times New Roman" w:cs="Times New Roman"/>
          <w:bCs/>
          <w:sz w:val="24"/>
          <w:szCs w:val="24"/>
        </w:rPr>
        <w:t xml:space="preserve"> В </w:t>
      </w:r>
      <w:proofErr w:type="gramStart"/>
      <w:r w:rsidRPr="001C3B81">
        <w:rPr>
          <w:rFonts w:ascii="Times New Roman" w:eastAsia="Calibri" w:hAnsi="Times New Roman" w:cs="Times New Roman"/>
          <w:bCs/>
          <w:sz w:val="24"/>
          <w:szCs w:val="24"/>
        </w:rPr>
        <w:t>школе  2</w:t>
      </w:r>
      <w:proofErr w:type="gramEnd"/>
      <w:r w:rsidRPr="001C3B81">
        <w:rPr>
          <w:rFonts w:ascii="Times New Roman" w:eastAsia="Calibri" w:hAnsi="Times New Roman" w:cs="Times New Roman"/>
          <w:bCs/>
          <w:sz w:val="24"/>
          <w:szCs w:val="24"/>
        </w:rPr>
        <w:t xml:space="preserve">  ученика состоят на опекунстве.  Одна семья зарегистрирована как неблагополучная. 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1C3B8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Выводы: </w:t>
      </w:r>
      <w:r w:rsidRPr="001C3B81">
        <w:rPr>
          <w:rFonts w:ascii="Times New Roman" w:eastAsia="Calibri" w:hAnsi="Times New Roman" w:cs="Times New Roman"/>
          <w:bCs/>
          <w:sz w:val="24"/>
          <w:szCs w:val="24"/>
        </w:rPr>
        <w:t xml:space="preserve"> В</w:t>
      </w:r>
      <w:proofErr w:type="gramEnd"/>
      <w:r w:rsidRPr="001C3B81">
        <w:rPr>
          <w:rFonts w:ascii="Times New Roman" w:eastAsia="Calibri" w:hAnsi="Times New Roman" w:cs="Times New Roman"/>
          <w:bCs/>
          <w:sz w:val="24"/>
          <w:szCs w:val="24"/>
        </w:rPr>
        <w:t xml:space="preserve"> 2021-2022 учебном году больше внимания уделить правовому всеобучу; администрации школы продолжить  методическую учебу классных руководителей по работе с детьми, склонными к правонарушениям, и их родителями; классным руководителям усилить контроль за семьями, находящимися в сложной жизненной ситуации и социально-опасных условиях, привлекать представителей правоохранительных органов для профилактических встреч и бесед с детьми.</w:t>
      </w:r>
    </w:p>
    <w:p w:rsidR="001C3B81" w:rsidRPr="001C3B81" w:rsidRDefault="001C3B81" w:rsidP="001C3B8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B81">
        <w:rPr>
          <w:rFonts w:ascii="Times New Roman" w:hAnsi="Times New Roman" w:cs="Times New Roman"/>
          <w:b/>
          <w:sz w:val="24"/>
          <w:szCs w:val="24"/>
        </w:rPr>
        <w:t>Анализ внеурочной деятельности</w:t>
      </w:r>
    </w:p>
    <w:p w:rsidR="001C3B81" w:rsidRPr="001C3B81" w:rsidRDefault="001C3B81" w:rsidP="001C3B8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C3B81">
        <w:rPr>
          <w:rFonts w:ascii="Times New Roman" w:hAnsi="Times New Roman" w:cs="Times New Roman"/>
          <w:b/>
          <w:sz w:val="24"/>
          <w:szCs w:val="24"/>
        </w:rPr>
        <w:t>за</w:t>
      </w:r>
      <w:proofErr w:type="gramEnd"/>
      <w:r w:rsidRPr="001C3B81">
        <w:rPr>
          <w:rFonts w:ascii="Times New Roman" w:hAnsi="Times New Roman" w:cs="Times New Roman"/>
          <w:b/>
          <w:sz w:val="24"/>
          <w:szCs w:val="24"/>
        </w:rPr>
        <w:t xml:space="preserve"> 2020-2021 учебный год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Внеурочная  деятельность</w:t>
      </w:r>
      <w:proofErr w:type="gramEnd"/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специально организованная деятельность обучающихся 1-4 классов, представляющая собой неотъемлемую часть образовательного процесса, отличная от урочной системы обучения.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Цель и задачи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Целью внеурочной   деятельности является содействие в обеспечении достижения ожидаемых результатов обучающихся 1-4 классов в соответствии с основной образовательной программой начального общего образования.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Внеурочная   деятельность направлена на удовлетворение индивидуальных потребностей обучающихся, путем предоставления выбора широкого спектра занятий, направленных на развитие детей.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Часы по внеурочной деятельности используются на ведение учебных курсов, расширяющих содержание учебных предметов, обеспечивающих различные интересы обучающихся.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Внеурочная   деятельность организована: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C3B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</w:t>
      </w:r>
      <w:proofErr w:type="gramEnd"/>
      <w:r w:rsidRPr="001C3B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направлениям:</w:t>
      </w: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духовно-нравственное, социальное, </w:t>
      </w:r>
      <w:proofErr w:type="spellStart"/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общеинтеллектуальное</w:t>
      </w:r>
      <w:proofErr w:type="spellEnd"/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общекультурное, спортивно-оздоровительное, художественно-эстетическое, научно-познавательное, проектная деятельность;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C3B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</w:t>
      </w:r>
      <w:proofErr w:type="gramEnd"/>
      <w:r w:rsidRPr="001C3B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видам:</w:t>
      </w: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игровая, познавательная, досугово - развлекательная деятельность (досуговое общение), проблемно-ценностное общение; художественное творчество, социальное творчество; техническое творчество, трудовая (производственная) деятельность, спортивно-оздоровительная деятельность; туристско-краеведческая деятельность;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C3B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End"/>
      <w:r w:rsidRPr="001C3B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формах:</w:t>
      </w: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экскурсии, кружки, секции, олимпиады, конкурсы, соревнования, проекты, викторины, поисковые исследования через организацию деятельности обучающегося во взаимодействии со сверстниками, педагогами, родителями.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Наполняемость групп составляет не более 11 человек. Группы сформированы на основе заявлений родителей (законных представителей) обучающихся.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Все программы были рассчитаны на один год обучения.</w:t>
      </w:r>
    </w:p>
    <w:tbl>
      <w:tblPr>
        <w:tblStyle w:val="10"/>
        <w:tblW w:w="103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694"/>
        <w:gridCol w:w="708"/>
        <w:gridCol w:w="2552"/>
        <w:gridCol w:w="4411"/>
      </w:tblGrid>
      <w:tr w:rsidR="001C3B81" w:rsidRPr="001C3B81" w:rsidTr="0078118E">
        <w:tc>
          <w:tcPr>
            <w:tcW w:w="2694" w:type="dxa"/>
          </w:tcPr>
          <w:p w:rsidR="001C3B81" w:rsidRPr="001C3B81" w:rsidRDefault="001C3B81" w:rsidP="001C3B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ВУД ФИО учителя</w:t>
            </w:r>
          </w:p>
        </w:tc>
        <w:tc>
          <w:tcPr>
            <w:tcW w:w="708" w:type="dxa"/>
          </w:tcPr>
          <w:p w:rsidR="001C3B81" w:rsidRPr="001C3B81" w:rsidRDefault="001C3B81" w:rsidP="001C3B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C3B81">
              <w:rPr>
                <w:rFonts w:ascii="Times New Roman" w:hAnsi="Times New Roman" w:cs="Times New Roman"/>
                <w:b/>
                <w:sz w:val="20"/>
                <w:szCs w:val="20"/>
              </w:rPr>
              <w:t>класс</w:t>
            </w:r>
            <w:proofErr w:type="gramEnd"/>
          </w:p>
        </w:tc>
        <w:tc>
          <w:tcPr>
            <w:tcW w:w="2552" w:type="dxa"/>
          </w:tcPr>
          <w:p w:rsidR="001C3B81" w:rsidRPr="001C3B81" w:rsidRDefault="001C3B81" w:rsidP="001C3B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b/>
                <w:sz w:val="20"/>
                <w:szCs w:val="20"/>
              </w:rPr>
              <w:t>Формы проведения</w:t>
            </w:r>
          </w:p>
        </w:tc>
        <w:tc>
          <w:tcPr>
            <w:tcW w:w="4411" w:type="dxa"/>
          </w:tcPr>
          <w:p w:rsidR="001C3B81" w:rsidRPr="001C3B81" w:rsidRDefault="001C3B81" w:rsidP="001C3B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b/>
                <w:sz w:val="20"/>
                <w:szCs w:val="20"/>
              </w:rPr>
              <w:t>Выводы/результативность</w:t>
            </w:r>
          </w:p>
        </w:tc>
      </w:tr>
      <w:tr w:rsidR="001C3B81" w:rsidRPr="001C3B81" w:rsidTr="0078118E">
        <w:tc>
          <w:tcPr>
            <w:tcW w:w="2694" w:type="dxa"/>
          </w:tcPr>
          <w:p w:rsidR="001C3B81" w:rsidRPr="001C3B81" w:rsidRDefault="001C3B81" w:rsidP="001C3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«Игры народов Севера»</w:t>
            </w:r>
          </w:p>
        </w:tc>
        <w:tc>
          <w:tcPr>
            <w:tcW w:w="708" w:type="dxa"/>
          </w:tcPr>
          <w:p w:rsidR="001C3B81" w:rsidRPr="001C3B81" w:rsidRDefault="001C3B81" w:rsidP="001C3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2-3</w:t>
            </w:r>
          </w:p>
        </w:tc>
        <w:tc>
          <w:tcPr>
            <w:tcW w:w="2552" w:type="dxa"/>
          </w:tcPr>
          <w:p w:rsidR="001C3B81" w:rsidRPr="001C3B81" w:rsidRDefault="001C3B81" w:rsidP="001C3B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Эстафеты, игры, упражнения, познавательные игры.</w:t>
            </w:r>
          </w:p>
          <w:p w:rsidR="001C3B81" w:rsidRPr="001C3B81" w:rsidRDefault="001C3B81" w:rsidP="001C3B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1" w:type="dxa"/>
          </w:tcPr>
          <w:p w:rsidR="001C3B81" w:rsidRPr="001C3B81" w:rsidRDefault="001C3B81" w:rsidP="001C3B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Обучающиеся научились:</w:t>
            </w:r>
          </w:p>
          <w:p w:rsidR="001C3B81" w:rsidRPr="001C3B81" w:rsidRDefault="001C3B81" w:rsidP="001C3B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- выполнять организующие строевые приёмы;</w:t>
            </w:r>
          </w:p>
          <w:p w:rsidR="001C3B81" w:rsidRPr="001C3B81" w:rsidRDefault="001C3B81" w:rsidP="001C3B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- выполнять легкоатлетические упражнения (бег, прыжки, метания, броски мяча);</w:t>
            </w:r>
          </w:p>
          <w:p w:rsidR="001C3B81" w:rsidRPr="001C3B81" w:rsidRDefault="001C3B81" w:rsidP="001C3B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- выполнять игровые действия и упражнения из подвижных игр разной функциональной подготовленности.</w:t>
            </w:r>
          </w:p>
        </w:tc>
      </w:tr>
      <w:tr w:rsidR="001C3B81" w:rsidRPr="001C3B81" w:rsidTr="0078118E">
        <w:tc>
          <w:tcPr>
            <w:tcW w:w="2694" w:type="dxa"/>
          </w:tcPr>
          <w:p w:rsidR="001C3B81" w:rsidRPr="001C3B81" w:rsidRDefault="001C3B81" w:rsidP="001C3B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«Веселый каблучок»</w:t>
            </w:r>
          </w:p>
        </w:tc>
        <w:tc>
          <w:tcPr>
            <w:tcW w:w="708" w:type="dxa"/>
          </w:tcPr>
          <w:p w:rsidR="001C3B81" w:rsidRPr="001C3B81" w:rsidRDefault="001C3B81" w:rsidP="001C3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552" w:type="dxa"/>
          </w:tcPr>
          <w:p w:rsidR="001C3B81" w:rsidRPr="001C3B81" w:rsidRDefault="001C3B81" w:rsidP="001C3B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Практические занятия</w:t>
            </w:r>
          </w:p>
        </w:tc>
        <w:tc>
          <w:tcPr>
            <w:tcW w:w="4411" w:type="dxa"/>
          </w:tcPr>
          <w:p w:rsidR="001C3B81" w:rsidRPr="001C3B81" w:rsidRDefault="001C3B81" w:rsidP="001C3B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Освоили первичные знания о мире танца.</w:t>
            </w:r>
          </w:p>
          <w:p w:rsidR="001C3B81" w:rsidRPr="001C3B81" w:rsidRDefault="001C3B81" w:rsidP="001C3B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Овладели элементарными умениями, навыками, способами хореографии.</w:t>
            </w:r>
          </w:p>
        </w:tc>
      </w:tr>
      <w:tr w:rsidR="001C3B81" w:rsidRPr="001C3B81" w:rsidTr="0078118E">
        <w:tc>
          <w:tcPr>
            <w:tcW w:w="2694" w:type="dxa"/>
          </w:tcPr>
          <w:p w:rsidR="001C3B81" w:rsidRPr="001C3B81" w:rsidRDefault="001C3B81" w:rsidP="001C3B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«Путешествие в страну «Мудрость»»</w:t>
            </w:r>
          </w:p>
        </w:tc>
        <w:tc>
          <w:tcPr>
            <w:tcW w:w="708" w:type="dxa"/>
          </w:tcPr>
          <w:p w:rsidR="001C3B81" w:rsidRPr="001C3B81" w:rsidRDefault="001C3B81" w:rsidP="001C3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3B81" w:rsidRPr="001C3B81" w:rsidRDefault="001C3B81" w:rsidP="001C3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2552" w:type="dxa"/>
          </w:tcPr>
          <w:p w:rsidR="001C3B81" w:rsidRPr="001C3B81" w:rsidRDefault="001C3B81" w:rsidP="001C3B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Игровые задания и задачи, беседы, групповые работы</w:t>
            </w:r>
          </w:p>
        </w:tc>
        <w:tc>
          <w:tcPr>
            <w:tcW w:w="4411" w:type="dxa"/>
          </w:tcPr>
          <w:p w:rsidR="001C3B81" w:rsidRPr="001C3B81" w:rsidRDefault="001C3B81" w:rsidP="001C3B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Риторика дает возможность младшему школьнику познакомиться с закономерностями мира общения, особенностями коммуникации </w:t>
            </w:r>
            <w:proofErr w:type="gramStart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в  современном</w:t>
            </w:r>
            <w:proofErr w:type="gramEnd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 мире; осознать важность владения речью для достижения успехов в личной и общественной жизни</w:t>
            </w:r>
          </w:p>
          <w:p w:rsidR="001C3B81" w:rsidRPr="001C3B81" w:rsidRDefault="001C3B81" w:rsidP="001C3B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Программа выдана в полном объёме.</w:t>
            </w:r>
          </w:p>
        </w:tc>
      </w:tr>
      <w:tr w:rsidR="001C3B81" w:rsidRPr="001C3B81" w:rsidTr="0078118E">
        <w:tc>
          <w:tcPr>
            <w:tcW w:w="2694" w:type="dxa"/>
          </w:tcPr>
          <w:p w:rsidR="001C3B81" w:rsidRPr="001C3B81" w:rsidRDefault="001C3B81" w:rsidP="001C3B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«Компьютерная грамотность»</w:t>
            </w:r>
          </w:p>
        </w:tc>
        <w:tc>
          <w:tcPr>
            <w:tcW w:w="708" w:type="dxa"/>
          </w:tcPr>
          <w:p w:rsidR="001C3B81" w:rsidRPr="001C3B81" w:rsidRDefault="001C3B81" w:rsidP="001C3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3-4</w:t>
            </w:r>
          </w:p>
        </w:tc>
        <w:tc>
          <w:tcPr>
            <w:tcW w:w="2552" w:type="dxa"/>
          </w:tcPr>
          <w:p w:rsidR="001C3B81" w:rsidRPr="001C3B81" w:rsidRDefault="001C3B81" w:rsidP="001C3B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Исследовательские и игровые задания, экологические задачи, практикумы и опытническая работа, беседы, групповые работы.</w:t>
            </w:r>
          </w:p>
        </w:tc>
        <w:tc>
          <w:tcPr>
            <w:tcW w:w="4411" w:type="dxa"/>
          </w:tcPr>
          <w:p w:rsidR="001C3B81" w:rsidRPr="001C3B81" w:rsidRDefault="001C3B81" w:rsidP="001C3B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Подготовка учащимися докладов и презентации по теме «Соседи по планете».</w:t>
            </w:r>
          </w:p>
          <w:p w:rsidR="001C3B81" w:rsidRPr="001C3B81" w:rsidRDefault="001C3B81" w:rsidP="001C3B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Проект «Посади семя!» (</w:t>
            </w:r>
            <w:proofErr w:type="gramStart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>выращены</w:t>
            </w:r>
            <w:proofErr w:type="gramEnd"/>
            <w:r w:rsidRPr="001C3B81">
              <w:rPr>
                <w:rFonts w:ascii="Times New Roman" w:hAnsi="Times New Roman" w:cs="Times New Roman"/>
                <w:sz w:val="20"/>
                <w:szCs w:val="20"/>
              </w:rPr>
              <w:t xml:space="preserve"> семенами фасоль и горох).</w:t>
            </w:r>
          </w:p>
        </w:tc>
      </w:tr>
    </w:tbl>
    <w:p w:rsidR="001C3B81" w:rsidRPr="001C3B81" w:rsidRDefault="001C3B81" w:rsidP="001C3B81">
      <w:pPr>
        <w:rPr>
          <w:rFonts w:ascii="Times New Roman" w:hAnsi="Times New Roman" w:cs="Times New Roman"/>
          <w:sz w:val="24"/>
          <w:szCs w:val="24"/>
        </w:rPr>
      </w:pP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3B81">
        <w:rPr>
          <w:rFonts w:ascii="Times New Roman" w:eastAsia="Calibri" w:hAnsi="Times New Roman" w:cs="Times New Roman"/>
          <w:b/>
          <w:sz w:val="24"/>
          <w:szCs w:val="24"/>
        </w:rPr>
        <w:t>Вывод:</w:t>
      </w:r>
      <w:r w:rsidRPr="001C3B81">
        <w:rPr>
          <w:rFonts w:ascii="Times New Roman" w:eastAsia="Calibri" w:hAnsi="Times New Roman" w:cs="Times New Roman"/>
          <w:sz w:val="24"/>
          <w:szCs w:val="24"/>
        </w:rPr>
        <w:t xml:space="preserve"> Условия, созданные в школе для внеурочной деятельности и организации дополнительного образования, способствуют развитию творческих способностей учащихся, их личному развитию и социализации. Но вместе с тем, внеурочная деятельность не имеет практического выхода (кроме ВНД «Веселый каблучок»). Активизировать работу (март-апрель) представления результатов ВНД.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C3B81" w:rsidRPr="001C3B81" w:rsidRDefault="001C3B81" w:rsidP="001C3B8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C3B8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Работа с родителями </w:t>
      </w:r>
    </w:p>
    <w:p w:rsidR="001C3B81" w:rsidRPr="001C3B81" w:rsidRDefault="001C3B81" w:rsidP="001C3B81">
      <w:pPr>
        <w:rPr>
          <w:rFonts w:ascii="Times New Roman" w:eastAsia="Calibri" w:hAnsi="Times New Roman" w:cs="Times New Roman"/>
          <w:sz w:val="24"/>
          <w:szCs w:val="24"/>
        </w:rPr>
      </w:pPr>
      <w:r w:rsidRPr="001C3B81">
        <w:rPr>
          <w:rFonts w:ascii="Times New Roman" w:eastAsia="Calibri" w:hAnsi="Times New Roman" w:cs="Times New Roman"/>
          <w:bCs/>
          <w:sz w:val="24"/>
          <w:szCs w:val="24"/>
        </w:rPr>
        <w:t xml:space="preserve">    Одной из основных задач педагогов в 2020-2021 учебном году являлась задача укрепления сотрудничества и расширение поля позитивного общения с семьей, вовлечение родителей в воспитательный процесс школы, создание единого воспитательного пространства «родители – дети - учителя». </w:t>
      </w:r>
      <w:r w:rsidRPr="001C3B81">
        <w:rPr>
          <w:rFonts w:ascii="Times New Roman" w:eastAsia="Calibri" w:hAnsi="Times New Roman" w:cs="Times New Roman"/>
          <w:sz w:val="24"/>
          <w:szCs w:val="24"/>
        </w:rPr>
        <w:t xml:space="preserve">В плане работы школы также намечен отдельный блок по работе с родителями. </w:t>
      </w:r>
    </w:p>
    <w:p w:rsidR="001C3B81" w:rsidRPr="001C3B81" w:rsidRDefault="001C3B81" w:rsidP="001C3B81">
      <w:pPr>
        <w:rPr>
          <w:rFonts w:ascii="Times New Roman" w:eastAsia="Calibri" w:hAnsi="Times New Roman" w:cs="Times New Roman"/>
          <w:sz w:val="24"/>
          <w:szCs w:val="24"/>
        </w:rPr>
      </w:pPr>
      <w:r w:rsidRPr="001C3B81">
        <w:rPr>
          <w:rFonts w:ascii="Times New Roman" w:eastAsia="Calibri" w:hAnsi="Times New Roman" w:cs="Times New Roman"/>
          <w:sz w:val="24"/>
          <w:szCs w:val="24"/>
        </w:rPr>
        <w:t xml:space="preserve">     Педагогическая культура родителей обучающихся- один из самых действенных факторов их духовно-нравственного развития и воспитания, поскольку уклад семейной жизни представляет собой один из важнейших компонентов, формирующих нравственный уклад жизни. Повышение педагогической культуры родителей рассматривается как одно из важнейших направлений реализации программы духовно-нравственного развития и воспитания обучающихся на ступени начального общего образования.  В системе повышения педагогической культуры родителей используются различные формы работы: родительские собрания, встреча за «круглым столом», совместные мероприятия с детьми, другое.                  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C3B81">
        <w:rPr>
          <w:rFonts w:ascii="Times New Roman" w:eastAsia="Calibri" w:hAnsi="Times New Roman" w:cs="Times New Roman"/>
          <w:bCs/>
          <w:sz w:val="24"/>
          <w:szCs w:val="24"/>
        </w:rPr>
        <w:t xml:space="preserve">Одной из основных форм работы с родителями оставалось родительское собрание. В течение года в классах проведены по 4 родительских собрания (последнее в дистанционном режиме). Классный руководитель направлял деятельность родителей. В большинстве своем – это был взаимный обмен мнениями, идеями, совместный поиск. 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C3B81">
        <w:rPr>
          <w:rFonts w:ascii="Times New Roman" w:eastAsia="Calibri" w:hAnsi="Times New Roman" w:cs="Times New Roman"/>
          <w:bCs/>
          <w:sz w:val="24"/>
          <w:szCs w:val="24"/>
        </w:rPr>
        <w:t>В течение года работал родительский совет школы (председатель Громова О.В.). В классах работали классные родительские комитеты, инициативные группы родителей. Родители учащихся оказывали помощь детям в подготовке к конкурсам, участвовали в общешкольных и классных мероприятиях.</w:t>
      </w:r>
    </w:p>
    <w:p w:rsidR="001C3B81" w:rsidRPr="001C3B81" w:rsidRDefault="001C3B81" w:rsidP="001C3B81">
      <w:pPr>
        <w:rPr>
          <w:rFonts w:ascii="Times New Roman" w:eastAsia="Calibri" w:hAnsi="Times New Roman" w:cs="Times New Roman"/>
          <w:sz w:val="24"/>
          <w:szCs w:val="24"/>
        </w:rPr>
      </w:pPr>
      <w:r w:rsidRPr="001C3B81">
        <w:rPr>
          <w:rFonts w:ascii="Times New Roman" w:eastAsia="Calibri" w:hAnsi="Times New Roman" w:cs="Times New Roman"/>
          <w:sz w:val="24"/>
          <w:szCs w:val="24"/>
        </w:rPr>
        <w:t xml:space="preserve">   - По плану работы школы-сада проведены: «День Матери», «Посвящение в первоклассники», Новый год, Месячник ГПВ, развлекательная программа для детей к 8 Марта. День здоровья «Папа, мама, я – спортивная семья» (февраль, 2021 год).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C3B81">
        <w:rPr>
          <w:rFonts w:ascii="Times New Roman" w:eastAsia="Calibri" w:hAnsi="Times New Roman" w:cs="Times New Roman"/>
          <w:b/>
          <w:bCs/>
          <w:sz w:val="24"/>
          <w:szCs w:val="24"/>
        </w:rPr>
        <w:t>Исходя из анализа воспитательной работы,</w:t>
      </w:r>
      <w:r w:rsidRPr="001C3B81">
        <w:rPr>
          <w:rFonts w:ascii="Times New Roman" w:eastAsia="Calibri" w:hAnsi="Times New Roman" w:cs="Times New Roman"/>
          <w:bCs/>
          <w:sz w:val="24"/>
          <w:szCs w:val="24"/>
        </w:rPr>
        <w:t xml:space="preserve"> необходимо отметить, что, в целом, поставленные задачи воспитательной работы в 2020-2021 учебном году можно считать решенными. На основе тех проблем, которые выделились в процессе работы, можно сформулировать цель воспитательной работы на будущий учебный год - создание условий для становления здорового, разносторонне развитого человека с позитивной позицией, нравственными патриотическими устоями, способного к саморазвитию и самореализации. Для реализации поставленной цели необходимо решить следующие задачи: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3B81" w:rsidRPr="001C3B81" w:rsidRDefault="001C3B81" w:rsidP="001C3B81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 xml:space="preserve">           1.вести целенаправленную работу с родительской общественностью о возросшей необходимости повышения </w:t>
      </w:r>
      <w:proofErr w:type="gramStart"/>
      <w:r w:rsidRPr="001C3B81">
        <w:rPr>
          <w:rFonts w:ascii="Times New Roman" w:hAnsi="Times New Roman" w:cs="Times New Roman"/>
          <w:sz w:val="24"/>
          <w:szCs w:val="24"/>
        </w:rPr>
        <w:t>ответственности  и</w:t>
      </w:r>
      <w:proofErr w:type="gramEnd"/>
      <w:r w:rsidRPr="001C3B81">
        <w:rPr>
          <w:rFonts w:ascii="Times New Roman" w:hAnsi="Times New Roman" w:cs="Times New Roman"/>
          <w:sz w:val="24"/>
          <w:szCs w:val="24"/>
        </w:rPr>
        <w:t xml:space="preserve"> их активности  в деле воспитания  у детей соблюдения норм общественного поведения  и требований безопасности;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3B81">
        <w:rPr>
          <w:rFonts w:ascii="Times New Roman" w:hAnsi="Times New Roman" w:cs="Times New Roman"/>
        </w:rPr>
        <w:t>2.</w:t>
      </w:r>
      <w:r w:rsidRPr="001C3B81">
        <w:rPr>
          <w:rFonts w:ascii="Times New Roman" w:eastAsia="Times New Roman" w:hAnsi="Times New Roman" w:cs="Times New Roman"/>
          <w:color w:val="000000"/>
          <w:lang w:eastAsia="ru-RU"/>
        </w:rPr>
        <w:t xml:space="preserve"> внедрять в практику критерии оценки качества и результативности</w:t>
      </w:r>
      <w:r w:rsidRPr="001C3B81">
        <w:rPr>
          <w:rFonts w:ascii="Times New Roman" w:eastAsia="Times New Roman" w:hAnsi="Times New Roman" w:cs="Times New Roman"/>
          <w:color w:val="FF0000"/>
          <w:lang w:eastAsia="ru-RU"/>
        </w:rPr>
        <w:t> </w:t>
      </w:r>
      <w:r w:rsidRPr="001C3B81">
        <w:rPr>
          <w:rFonts w:ascii="Times New Roman" w:eastAsia="Times New Roman" w:hAnsi="Times New Roman" w:cs="Times New Roman"/>
          <w:color w:val="000000"/>
          <w:lang w:eastAsia="ru-RU"/>
        </w:rPr>
        <w:t>воспитательной деятельности (изучать);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lang w:eastAsia="ru-RU"/>
        </w:rPr>
        <w:t xml:space="preserve">3.активизировать работу по </w:t>
      </w:r>
      <w:proofErr w:type="gramStart"/>
      <w:r w:rsidRPr="001C3B81">
        <w:rPr>
          <w:rFonts w:ascii="Times New Roman" w:eastAsia="Times New Roman" w:hAnsi="Times New Roman" w:cs="Times New Roman"/>
          <w:color w:val="000000"/>
          <w:lang w:eastAsia="ru-RU"/>
        </w:rPr>
        <w:t>представлению  ВНД</w:t>
      </w:r>
      <w:proofErr w:type="gramEnd"/>
      <w:r w:rsidRPr="001C3B81">
        <w:rPr>
          <w:rFonts w:ascii="Times New Roman" w:eastAsia="Times New Roman" w:hAnsi="Times New Roman" w:cs="Times New Roman"/>
          <w:color w:val="000000"/>
          <w:lang w:eastAsia="ru-RU"/>
        </w:rPr>
        <w:t xml:space="preserve"> (показ результатов);</w:t>
      </w:r>
    </w:p>
    <w:p w:rsidR="001C3B81" w:rsidRPr="001C3B81" w:rsidRDefault="001C3B81" w:rsidP="001C3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3B81">
        <w:rPr>
          <w:rFonts w:ascii="Times New Roman" w:eastAsia="Calibri" w:hAnsi="Times New Roman" w:cs="Times New Roman"/>
          <w:bCs/>
        </w:rPr>
        <w:t xml:space="preserve">             4.</w:t>
      </w:r>
      <w:r w:rsidRPr="001C3B81">
        <w:rPr>
          <w:rFonts w:ascii="Times New Roman" w:eastAsia="Times New Roman" w:hAnsi="Times New Roman" w:cs="Times New Roman"/>
          <w:lang w:eastAsia="ru-RU"/>
        </w:rPr>
        <w:t>вовлекать родителей в образовательный процесс, формировать у них компетентную педагогическую позиции по отношению к собственному ребёнку.</w:t>
      </w:r>
    </w:p>
    <w:p w:rsidR="001C3B81" w:rsidRPr="001C3B81" w:rsidRDefault="001C3B81" w:rsidP="001C3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B81" w:rsidRPr="001C3B81" w:rsidRDefault="001C3B81" w:rsidP="001C3B81">
      <w:pPr>
        <w:spacing w:after="200" w:line="276" w:lineRule="auto"/>
        <w:jc w:val="center"/>
        <w:rPr>
          <w:rFonts w:eastAsiaTheme="minorEastAsia"/>
          <w:b/>
          <w:i/>
          <w:sz w:val="24"/>
          <w:szCs w:val="24"/>
        </w:rPr>
      </w:pPr>
      <w:r w:rsidRPr="001C3B81">
        <w:rPr>
          <w:rFonts w:ascii="Times New Roman" w:eastAsiaTheme="minorEastAsia" w:hAnsi="Times New Roman"/>
          <w:b/>
          <w:i/>
          <w:sz w:val="24"/>
          <w:szCs w:val="24"/>
        </w:rPr>
        <w:t xml:space="preserve">Отчет работы школьной библиотеки  </w:t>
      </w:r>
    </w:p>
    <w:p w:rsidR="001C3B81" w:rsidRPr="001C3B81" w:rsidRDefault="001C3B81" w:rsidP="001C3B81">
      <w:pPr>
        <w:spacing w:after="200" w:line="276" w:lineRule="auto"/>
        <w:jc w:val="center"/>
        <w:rPr>
          <w:rFonts w:ascii="Times New Roman" w:eastAsiaTheme="minorEastAsia" w:hAnsi="Times New Roman"/>
          <w:b/>
          <w:i/>
          <w:sz w:val="24"/>
          <w:szCs w:val="24"/>
        </w:rPr>
      </w:pPr>
      <w:r w:rsidRPr="001C3B81">
        <w:rPr>
          <w:rFonts w:ascii="Times New Roman" w:eastAsiaTheme="minorEastAsia" w:hAnsi="Times New Roman"/>
          <w:b/>
          <w:i/>
          <w:sz w:val="24"/>
          <w:szCs w:val="24"/>
        </w:rPr>
        <w:t xml:space="preserve">   </w:t>
      </w:r>
      <w:proofErr w:type="gramStart"/>
      <w:r w:rsidRPr="001C3B81">
        <w:rPr>
          <w:rFonts w:ascii="Times New Roman" w:eastAsiaTheme="minorEastAsia" w:hAnsi="Times New Roman"/>
          <w:b/>
          <w:i/>
          <w:sz w:val="24"/>
          <w:szCs w:val="24"/>
        </w:rPr>
        <w:t>за</w:t>
      </w:r>
      <w:proofErr w:type="gramEnd"/>
      <w:r w:rsidRPr="001C3B81">
        <w:rPr>
          <w:rFonts w:ascii="Times New Roman" w:eastAsiaTheme="minorEastAsia" w:hAnsi="Times New Roman"/>
          <w:b/>
          <w:i/>
          <w:sz w:val="24"/>
          <w:szCs w:val="24"/>
        </w:rPr>
        <w:t xml:space="preserve"> 2020-2021 учебный год.</w:t>
      </w:r>
    </w:p>
    <w:p w:rsidR="001C3B81" w:rsidRPr="001C3B81" w:rsidRDefault="001C3B81" w:rsidP="001C3B81">
      <w:pPr>
        <w:spacing w:before="57" w:after="113" w:line="240" w:lineRule="auto"/>
        <w:ind w:right="-285"/>
        <w:jc w:val="both"/>
        <w:rPr>
          <w:rFonts w:eastAsiaTheme="minorEastAsia"/>
        </w:rPr>
      </w:pPr>
      <w:r w:rsidRPr="001C3B81">
        <w:rPr>
          <w:rFonts w:ascii="Times New Roman" w:eastAsiaTheme="minorEastAsia" w:hAnsi="Times New Roman"/>
        </w:rPr>
        <w:t xml:space="preserve">В течение 2020-2021 учебного года школьная библиотека </w:t>
      </w:r>
      <w:proofErr w:type="gramStart"/>
      <w:r w:rsidRPr="001C3B81">
        <w:rPr>
          <w:rFonts w:ascii="Times New Roman" w:eastAsiaTheme="minorEastAsia" w:hAnsi="Times New Roman"/>
        </w:rPr>
        <w:t>работала  по</w:t>
      </w:r>
      <w:proofErr w:type="gramEnd"/>
      <w:r w:rsidRPr="001C3B81">
        <w:rPr>
          <w:rFonts w:ascii="Times New Roman" w:eastAsiaTheme="minorEastAsia" w:hAnsi="Times New Roman"/>
        </w:rPr>
        <w:t xml:space="preserve"> плану, утвержденному администрацией</w:t>
      </w:r>
      <w:r w:rsidRPr="001C3B81">
        <w:rPr>
          <w:rFonts w:ascii="Times New Roman" w:eastAsiaTheme="minorEastAsia" w:hAnsi="Times New Roman"/>
        </w:rPr>
        <w:tab/>
        <w:t xml:space="preserve"> школы. Основными направлениями деятельности библиотеки являлись:</w:t>
      </w:r>
    </w:p>
    <w:p w:rsidR="001C3B81" w:rsidRPr="001C3B81" w:rsidRDefault="001C3B81" w:rsidP="001C3B81">
      <w:pPr>
        <w:spacing w:before="57" w:after="113" w:line="240" w:lineRule="auto"/>
        <w:ind w:right="-285"/>
        <w:jc w:val="both"/>
        <w:rPr>
          <w:rFonts w:eastAsiaTheme="minorEastAsia"/>
        </w:rPr>
      </w:pPr>
      <w:r w:rsidRPr="001C3B81">
        <w:rPr>
          <w:rFonts w:ascii="Times New Roman" w:eastAsiaTheme="minorEastAsia" w:hAnsi="Times New Roman"/>
        </w:rPr>
        <w:lastRenderedPageBreak/>
        <w:t>- обеспечение учебно-воспитательного процесса и самообразования путем библиотечного информационно-библиографического обслуживания учащихся и педагогов;</w:t>
      </w:r>
    </w:p>
    <w:p w:rsidR="001C3B81" w:rsidRPr="001C3B81" w:rsidRDefault="001C3B81" w:rsidP="001C3B81">
      <w:pPr>
        <w:spacing w:before="57" w:after="113" w:line="276" w:lineRule="auto"/>
        <w:ind w:right="-143"/>
        <w:jc w:val="both"/>
        <w:rPr>
          <w:rFonts w:eastAsiaTheme="minorEastAsia"/>
        </w:rPr>
      </w:pPr>
      <w:r w:rsidRPr="001C3B81">
        <w:rPr>
          <w:rFonts w:ascii="Times New Roman" w:eastAsiaTheme="minorEastAsia" w:hAnsi="Times New Roman"/>
        </w:rPr>
        <w:t xml:space="preserve">- формирование у школьников культуры чтения в условиях ФГОС, </w:t>
      </w:r>
      <w:proofErr w:type="gramStart"/>
      <w:r w:rsidRPr="001C3B81">
        <w:rPr>
          <w:rFonts w:ascii="Times New Roman" w:eastAsiaTheme="minorEastAsia" w:hAnsi="Times New Roman"/>
        </w:rPr>
        <w:t>умение  работать</w:t>
      </w:r>
      <w:proofErr w:type="gramEnd"/>
      <w:r w:rsidRPr="001C3B81">
        <w:rPr>
          <w:rFonts w:ascii="Times New Roman" w:eastAsiaTheme="minorEastAsia" w:hAnsi="Times New Roman"/>
        </w:rPr>
        <w:t xml:space="preserve"> со справочно-информационной литературой;</w:t>
      </w:r>
    </w:p>
    <w:p w:rsidR="001C3B81" w:rsidRPr="001C3B81" w:rsidRDefault="001C3B81" w:rsidP="001C3B81">
      <w:pPr>
        <w:spacing w:before="57" w:after="113" w:line="276" w:lineRule="auto"/>
        <w:ind w:right="-568"/>
        <w:jc w:val="both"/>
        <w:rPr>
          <w:rFonts w:eastAsiaTheme="minorEastAsia"/>
        </w:rPr>
      </w:pPr>
      <w:r w:rsidRPr="001C3B81">
        <w:rPr>
          <w:rFonts w:ascii="Times New Roman" w:eastAsiaTheme="minorEastAsia" w:hAnsi="Times New Roman"/>
        </w:rPr>
        <w:t>- помощь в проведении мероприятий, направленных на развитие и поддержку детского чтения.</w:t>
      </w:r>
    </w:p>
    <w:p w:rsidR="001C3B81" w:rsidRPr="001C3B81" w:rsidRDefault="001C3B81" w:rsidP="001C3B81">
      <w:pPr>
        <w:spacing w:before="57" w:after="113" w:line="276" w:lineRule="auto"/>
        <w:ind w:right="-568"/>
        <w:jc w:val="both"/>
        <w:rPr>
          <w:rFonts w:eastAsiaTheme="minorEastAsia"/>
        </w:rPr>
      </w:pPr>
      <w:r w:rsidRPr="001C3B81">
        <w:rPr>
          <w:rFonts w:ascii="Times New Roman" w:eastAsiaTheme="minorEastAsia" w:hAnsi="Times New Roman"/>
        </w:rPr>
        <w:t>Общий фонд библиотеки на 01.06.2021 года составляет – 901 экз.</w:t>
      </w:r>
    </w:p>
    <w:p w:rsidR="001C3B81" w:rsidRPr="001C3B81" w:rsidRDefault="001C3B81" w:rsidP="001C3B81">
      <w:pPr>
        <w:spacing w:before="57" w:after="113" w:line="276" w:lineRule="auto"/>
        <w:ind w:right="-568"/>
        <w:jc w:val="both"/>
        <w:rPr>
          <w:rFonts w:eastAsiaTheme="minorEastAsia"/>
        </w:rPr>
      </w:pPr>
      <w:r w:rsidRPr="001C3B81">
        <w:rPr>
          <w:rFonts w:ascii="Times New Roman" w:eastAsiaTheme="minorEastAsia" w:hAnsi="Times New Roman"/>
        </w:rPr>
        <w:t>Из них: - художественная литература – 409 экз.</w:t>
      </w:r>
    </w:p>
    <w:p w:rsidR="001C3B81" w:rsidRPr="001C3B81" w:rsidRDefault="001C3B81" w:rsidP="001C3B81">
      <w:pPr>
        <w:spacing w:before="57" w:after="113" w:line="276" w:lineRule="auto"/>
        <w:jc w:val="both"/>
        <w:rPr>
          <w:rFonts w:eastAsiaTheme="minorEastAsia"/>
        </w:rPr>
      </w:pPr>
      <w:r w:rsidRPr="001C3B81">
        <w:rPr>
          <w:rFonts w:ascii="Times New Roman" w:eastAsiaTheme="minorEastAsia" w:hAnsi="Times New Roman"/>
        </w:rPr>
        <w:t xml:space="preserve">              - учебники – 319 экз. (начальная школа – 234 экз.</w:t>
      </w:r>
    </w:p>
    <w:p w:rsidR="001C3B81" w:rsidRPr="001C3B81" w:rsidRDefault="001C3B81" w:rsidP="001C3B81">
      <w:pPr>
        <w:spacing w:before="57" w:after="113" w:line="276" w:lineRule="auto"/>
        <w:jc w:val="both"/>
        <w:rPr>
          <w:rFonts w:eastAsiaTheme="minorEastAsia"/>
        </w:rPr>
      </w:pPr>
      <w:r w:rsidRPr="001C3B81">
        <w:rPr>
          <w:rFonts w:ascii="Times New Roman" w:eastAsiaTheme="minorEastAsia" w:hAnsi="Times New Roman"/>
        </w:rPr>
        <w:t xml:space="preserve">                                                    </w:t>
      </w:r>
      <w:proofErr w:type="gramStart"/>
      <w:r w:rsidRPr="001C3B81">
        <w:rPr>
          <w:rFonts w:ascii="Times New Roman" w:eastAsiaTheme="minorEastAsia" w:hAnsi="Times New Roman"/>
        </w:rPr>
        <w:t>эвенский</w:t>
      </w:r>
      <w:proofErr w:type="gramEnd"/>
      <w:r w:rsidRPr="001C3B81">
        <w:rPr>
          <w:rFonts w:ascii="Times New Roman" w:eastAsiaTheme="minorEastAsia" w:hAnsi="Times New Roman"/>
        </w:rPr>
        <w:t xml:space="preserve"> язык – 85 экз.)</w:t>
      </w:r>
    </w:p>
    <w:p w:rsidR="001C3B81" w:rsidRPr="001C3B81" w:rsidRDefault="001C3B81" w:rsidP="001C3B81">
      <w:pPr>
        <w:spacing w:before="57" w:after="113" w:line="276" w:lineRule="auto"/>
        <w:jc w:val="both"/>
        <w:rPr>
          <w:rFonts w:eastAsiaTheme="minorEastAsia"/>
        </w:rPr>
      </w:pPr>
      <w:r w:rsidRPr="001C3B81">
        <w:rPr>
          <w:rFonts w:ascii="Times New Roman" w:eastAsiaTheme="minorEastAsia" w:hAnsi="Times New Roman"/>
        </w:rPr>
        <w:t xml:space="preserve">             - методическая литература – 132 экз.</w:t>
      </w:r>
    </w:p>
    <w:p w:rsidR="001C3B81" w:rsidRPr="001C3B81" w:rsidRDefault="001C3B81" w:rsidP="001C3B81">
      <w:pPr>
        <w:spacing w:before="57" w:after="113" w:line="276" w:lineRule="auto"/>
        <w:jc w:val="both"/>
        <w:rPr>
          <w:rFonts w:eastAsiaTheme="minorEastAsia"/>
        </w:rPr>
      </w:pPr>
      <w:r w:rsidRPr="001C3B81">
        <w:rPr>
          <w:rFonts w:ascii="Times New Roman" w:eastAsiaTheme="minorEastAsia" w:hAnsi="Times New Roman"/>
        </w:rPr>
        <w:t xml:space="preserve">             - справочная литература     -    42 экз.</w:t>
      </w:r>
    </w:p>
    <w:p w:rsidR="001C3B81" w:rsidRPr="001C3B81" w:rsidRDefault="001C3B81" w:rsidP="001C3B81">
      <w:pPr>
        <w:spacing w:before="57" w:after="113" w:line="276" w:lineRule="auto"/>
        <w:jc w:val="both"/>
        <w:rPr>
          <w:rFonts w:eastAsiaTheme="minorEastAsia"/>
        </w:rPr>
      </w:pPr>
      <w:r w:rsidRPr="001C3B81">
        <w:rPr>
          <w:rFonts w:ascii="Times New Roman" w:eastAsiaTheme="minorEastAsia" w:hAnsi="Times New Roman"/>
        </w:rPr>
        <w:t xml:space="preserve">    Фонд художественной литературы находится в открытом доступе для читателей. </w:t>
      </w:r>
    </w:p>
    <w:p w:rsidR="001C3B81" w:rsidRPr="001C3B81" w:rsidRDefault="001C3B81" w:rsidP="001C3B81">
      <w:pPr>
        <w:spacing w:before="57" w:after="113" w:line="276" w:lineRule="auto"/>
        <w:jc w:val="both"/>
        <w:rPr>
          <w:rFonts w:eastAsiaTheme="minorEastAsia"/>
        </w:rPr>
      </w:pPr>
      <w:r w:rsidRPr="001C3B81">
        <w:rPr>
          <w:rFonts w:ascii="Times New Roman" w:eastAsiaTheme="minorEastAsia" w:hAnsi="Times New Roman"/>
        </w:rPr>
        <w:t xml:space="preserve">   Библиотека укомплектована справочной, художественной литературой для детей младшего школьного возраста, педагогической и методической литературой для педагогических работников. В течении учебного года (сентябрь-май) библиотечный фонд не пополнялся. В виду отсутствия денежных средств периодические </w:t>
      </w:r>
      <w:proofErr w:type="gramStart"/>
      <w:r w:rsidRPr="001C3B81">
        <w:rPr>
          <w:rFonts w:ascii="Times New Roman" w:eastAsiaTheme="minorEastAsia" w:hAnsi="Times New Roman"/>
        </w:rPr>
        <w:t>издания  не</w:t>
      </w:r>
      <w:proofErr w:type="gramEnd"/>
      <w:r w:rsidRPr="001C3B81">
        <w:rPr>
          <w:rFonts w:ascii="Times New Roman" w:eastAsiaTheme="minorEastAsia" w:hAnsi="Times New Roman"/>
        </w:rPr>
        <w:t xml:space="preserve"> выписываются. </w:t>
      </w:r>
    </w:p>
    <w:p w:rsidR="001C3B81" w:rsidRPr="001C3B81" w:rsidRDefault="001C3B81" w:rsidP="001C3B81">
      <w:pPr>
        <w:spacing w:before="57" w:after="113" w:line="276" w:lineRule="auto"/>
        <w:jc w:val="both"/>
        <w:rPr>
          <w:rFonts w:eastAsiaTheme="minorEastAsia"/>
        </w:rPr>
      </w:pPr>
      <w:r w:rsidRPr="001C3B81">
        <w:rPr>
          <w:rFonts w:ascii="Times New Roman" w:eastAsiaTheme="minorEastAsia" w:hAnsi="Times New Roman"/>
        </w:rPr>
        <w:t xml:space="preserve"> Фонд учебников расположен на отдельном стеллаже. Расстановка произведена по классам. Обеспеченность учебниками на 2020-</w:t>
      </w:r>
      <w:proofErr w:type="gramStart"/>
      <w:r w:rsidRPr="001C3B81">
        <w:rPr>
          <w:rFonts w:ascii="Times New Roman" w:eastAsiaTheme="minorEastAsia" w:hAnsi="Times New Roman"/>
        </w:rPr>
        <w:t>2021  учебный</w:t>
      </w:r>
      <w:proofErr w:type="gramEnd"/>
      <w:r w:rsidRPr="001C3B81">
        <w:rPr>
          <w:rFonts w:ascii="Times New Roman" w:eastAsiaTheme="minorEastAsia" w:hAnsi="Times New Roman"/>
        </w:rPr>
        <w:t xml:space="preserve"> год составила 100%.</w:t>
      </w:r>
    </w:p>
    <w:p w:rsidR="001C3B81" w:rsidRPr="001C3B81" w:rsidRDefault="001C3B81" w:rsidP="001C3B81">
      <w:pPr>
        <w:spacing w:before="57" w:after="113" w:line="276" w:lineRule="auto"/>
        <w:jc w:val="both"/>
        <w:rPr>
          <w:rFonts w:eastAsiaTheme="minorEastAsia"/>
        </w:rPr>
      </w:pPr>
      <w:r w:rsidRPr="001C3B81">
        <w:rPr>
          <w:rFonts w:ascii="Times New Roman" w:eastAsiaTheme="minorEastAsia" w:hAnsi="Times New Roman"/>
        </w:rPr>
        <w:t xml:space="preserve">  В целях сохранности учебников, художественной литературы мною проводятся беседы с детьми - читателями на абонементе. </w:t>
      </w:r>
    </w:p>
    <w:p w:rsidR="001C3B81" w:rsidRPr="001C3B81" w:rsidRDefault="001C3B81" w:rsidP="001C3B81">
      <w:pPr>
        <w:spacing w:before="57" w:after="113" w:line="276" w:lineRule="auto"/>
        <w:jc w:val="both"/>
        <w:rPr>
          <w:rFonts w:eastAsiaTheme="minorEastAsia"/>
        </w:rPr>
      </w:pPr>
      <w:r w:rsidRPr="001C3B81">
        <w:rPr>
          <w:rFonts w:ascii="Times New Roman" w:eastAsiaTheme="minorEastAsia" w:hAnsi="Times New Roman"/>
        </w:rPr>
        <w:t xml:space="preserve">   Один раз в полугодие проводились рейды по сохранности учебников </w:t>
      </w:r>
      <w:r w:rsidRPr="001C3B81">
        <w:rPr>
          <w:rFonts w:ascii="Times New Roman" w:eastAsiaTheme="minorEastAsia" w:hAnsi="Times New Roman"/>
          <w:b/>
          <w:bCs/>
          <w:i/>
          <w:iCs/>
        </w:rPr>
        <w:t>«Береги учебник».</w:t>
      </w:r>
      <w:r w:rsidRPr="001C3B81">
        <w:rPr>
          <w:rFonts w:ascii="Times New Roman" w:eastAsiaTheme="minorEastAsia" w:hAnsi="Times New Roman"/>
        </w:rPr>
        <w:t xml:space="preserve"> Со стороны классных руководителей не проводится работа с родителями по сохранности учебников. Отсутствуют обложки, закладки, мнутся страницы книг, на страницах жирные пятна.</w:t>
      </w:r>
    </w:p>
    <w:p w:rsidR="001C3B81" w:rsidRPr="001C3B81" w:rsidRDefault="001C3B81" w:rsidP="001C3B81">
      <w:pPr>
        <w:spacing w:before="57" w:after="113" w:line="276" w:lineRule="auto"/>
        <w:jc w:val="both"/>
        <w:rPr>
          <w:rFonts w:eastAsiaTheme="minorEastAsia"/>
        </w:rPr>
      </w:pPr>
      <w:r w:rsidRPr="001C3B81">
        <w:rPr>
          <w:rFonts w:ascii="Times New Roman" w:eastAsiaTheme="minorEastAsia" w:hAnsi="Times New Roman"/>
        </w:rPr>
        <w:t xml:space="preserve">В конце учебного года по графику проведена сдача учебников по классам. </w:t>
      </w:r>
    </w:p>
    <w:p w:rsidR="001C3B81" w:rsidRPr="001C3B81" w:rsidRDefault="001C3B81" w:rsidP="001C3B81">
      <w:pPr>
        <w:spacing w:before="57" w:after="113" w:line="276" w:lineRule="auto"/>
        <w:jc w:val="both"/>
        <w:rPr>
          <w:rFonts w:eastAsiaTheme="minorEastAsia"/>
        </w:rPr>
      </w:pPr>
      <w:r w:rsidRPr="001C3B81">
        <w:rPr>
          <w:rFonts w:ascii="Times New Roman" w:eastAsiaTheme="minorEastAsia" w:hAnsi="Times New Roman"/>
        </w:rPr>
        <w:t>В сентябре традиционно оформлен стенд посвященный Всероссийскому празднику «День знаний». На протяжении последних трех лет оформляется стенд «Терроризму — НЕТ!». Также в библиотеке оформлены постоянно действующие книжные выставки: «Это должен знать каждый» (по технике безопасности); «Страницы живой природы», «Люблю тебя, мой Север Крайний</w:t>
      </w:r>
      <w:proofErr w:type="gramStart"/>
      <w:r w:rsidRPr="001C3B81">
        <w:rPr>
          <w:rFonts w:ascii="Times New Roman" w:eastAsiaTheme="minorEastAsia" w:hAnsi="Times New Roman"/>
        </w:rPr>
        <w:t xml:space="preserve">»,   </w:t>
      </w:r>
      <w:proofErr w:type="gramEnd"/>
      <w:r w:rsidRPr="001C3B81">
        <w:rPr>
          <w:rFonts w:ascii="Segoe Print" w:eastAsiaTheme="minorEastAsia" w:hAnsi="Segoe Print"/>
          <w:b/>
          <w:bCs/>
          <w:i/>
          <w:iCs/>
        </w:rPr>
        <w:t>«В литературной гостиной. Писатели — юбиляры» -</w:t>
      </w:r>
      <w:r w:rsidRPr="001C3B81">
        <w:rPr>
          <w:rFonts w:ascii="Times New Roman" w:eastAsiaTheme="minorEastAsia" w:hAnsi="Times New Roman"/>
        </w:rPr>
        <w:t xml:space="preserve">                      </w:t>
      </w:r>
    </w:p>
    <w:p w:rsidR="001C3B81" w:rsidRPr="001C3B81" w:rsidRDefault="001C3B81" w:rsidP="001C3B81">
      <w:pPr>
        <w:spacing w:before="57" w:after="113" w:line="276" w:lineRule="auto"/>
        <w:rPr>
          <w:rFonts w:eastAsiaTheme="minorEastAsia"/>
        </w:rPr>
      </w:pPr>
      <w:r w:rsidRPr="001C3B81">
        <w:rPr>
          <w:rFonts w:ascii="Times New Roman" w:eastAsiaTheme="minorEastAsia" w:hAnsi="Times New Roman"/>
        </w:rPr>
        <w:t xml:space="preserve">         </w:t>
      </w:r>
      <w:proofErr w:type="gramStart"/>
      <w:r w:rsidRPr="001C3B81">
        <w:rPr>
          <w:rFonts w:ascii="Times New Roman" w:eastAsiaTheme="minorEastAsia" w:hAnsi="Times New Roman"/>
        </w:rPr>
        <w:t>октябрь</w:t>
      </w:r>
      <w:proofErr w:type="gramEnd"/>
      <w:r w:rsidRPr="001C3B81">
        <w:rPr>
          <w:rFonts w:ascii="Times New Roman" w:eastAsiaTheme="minorEastAsia" w:hAnsi="Times New Roman"/>
        </w:rPr>
        <w:t xml:space="preserve"> — 125 лет со </w:t>
      </w:r>
      <w:proofErr w:type="spellStart"/>
      <w:r w:rsidRPr="001C3B81">
        <w:rPr>
          <w:rFonts w:ascii="Times New Roman" w:eastAsiaTheme="minorEastAsia" w:hAnsi="Times New Roman"/>
        </w:rPr>
        <w:t>д.р</w:t>
      </w:r>
      <w:proofErr w:type="spellEnd"/>
      <w:r w:rsidRPr="001C3B81">
        <w:rPr>
          <w:rFonts w:ascii="Times New Roman" w:eastAsiaTheme="minorEastAsia" w:hAnsi="Times New Roman"/>
        </w:rPr>
        <w:t xml:space="preserve">. Сергея Есенина (1895-1925);   </w:t>
      </w:r>
    </w:p>
    <w:p w:rsidR="001C3B81" w:rsidRPr="001C3B81" w:rsidRDefault="001C3B81" w:rsidP="001C3B81">
      <w:pPr>
        <w:spacing w:before="57" w:after="113" w:line="276" w:lineRule="auto"/>
        <w:rPr>
          <w:rFonts w:eastAsiaTheme="minorEastAsia"/>
        </w:rPr>
      </w:pPr>
      <w:r w:rsidRPr="001C3B81">
        <w:rPr>
          <w:rFonts w:ascii="Times New Roman" w:eastAsiaTheme="minorEastAsia" w:hAnsi="Times New Roman"/>
        </w:rPr>
        <w:t xml:space="preserve">          </w:t>
      </w:r>
      <w:proofErr w:type="gramStart"/>
      <w:r w:rsidRPr="001C3B81">
        <w:rPr>
          <w:rFonts w:ascii="Times New Roman" w:eastAsiaTheme="minorEastAsia" w:hAnsi="Times New Roman"/>
        </w:rPr>
        <w:t>ноябрь</w:t>
      </w:r>
      <w:proofErr w:type="gramEnd"/>
      <w:r w:rsidRPr="001C3B81">
        <w:rPr>
          <w:rFonts w:ascii="Times New Roman" w:eastAsiaTheme="minorEastAsia" w:hAnsi="Times New Roman"/>
        </w:rPr>
        <w:t xml:space="preserve">-декабрь — 155 лет со </w:t>
      </w:r>
      <w:proofErr w:type="spellStart"/>
      <w:r w:rsidRPr="001C3B81">
        <w:rPr>
          <w:rFonts w:ascii="Times New Roman" w:eastAsiaTheme="minorEastAsia" w:hAnsi="Times New Roman"/>
        </w:rPr>
        <w:t>д.р</w:t>
      </w:r>
      <w:proofErr w:type="spellEnd"/>
      <w:r w:rsidRPr="001C3B81">
        <w:rPr>
          <w:rFonts w:ascii="Times New Roman" w:eastAsiaTheme="minorEastAsia" w:hAnsi="Times New Roman"/>
        </w:rPr>
        <w:t>. английского писателя Джозефа Киплинга (1865-1936);</w:t>
      </w:r>
    </w:p>
    <w:p w:rsidR="001C3B81" w:rsidRPr="001C3B81" w:rsidRDefault="001C3B81" w:rsidP="001C3B81">
      <w:pPr>
        <w:spacing w:before="57" w:after="113" w:line="276" w:lineRule="auto"/>
        <w:rPr>
          <w:rFonts w:eastAsiaTheme="minorEastAsia"/>
        </w:rPr>
      </w:pPr>
      <w:r w:rsidRPr="001C3B81">
        <w:rPr>
          <w:rFonts w:ascii="Times New Roman" w:eastAsiaTheme="minorEastAsia" w:hAnsi="Times New Roman"/>
        </w:rPr>
        <w:t xml:space="preserve">          </w:t>
      </w:r>
      <w:proofErr w:type="gramStart"/>
      <w:r w:rsidRPr="001C3B81">
        <w:rPr>
          <w:rFonts w:ascii="Times New Roman" w:eastAsiaTheme="minorEastAsia" w:hAnsi="Times New Roman"/>
        </w:rPr>
        <w:t>февраль</w:t>
      </w:r>
      <w:proofErr w:type="gramEnd"/>
      <w:r w:rsidRPr="001C3B81">
        <w:rPr>
          <w:rFonts w:ascii="Times New Roman" w:eastAsiaTheme="minorEastAsia" w:hAnsi="Times New Roman"/>
        </w:rPr>
        <w:t xml:space="preserve"> — 115 лет со дня рождения Агнии </w:t>
      </w:r>
      <w:proofErr w:type="spellStart"/>
      <w:r w:rsidRPr="001C3B81">
        <w:rPr>
          <w:rFonts w:ascii="Times New Roman" w:eastAsiaTheme="minorEastAsia" w:hAnsi="Times New Roman"/>
        </w:rPr>
        <w:t>Барто</w:t>
      </w:r>
      <w:proofErr w:type="spellEnd"/>
      <w:r w:rsidRPr="001C3B81">
        <w:rPr>
          <w:rFonts w:ascii="Times New Roman" w:eastAsiaTheme="minorEastAsia" w:hAnsi="Times New Roman"/>
        </w:rPr>
        <w:t xml:space="preserve"> (1906-1981).</w:t>
      </w:r>
    </w:p>
    <w:p w:rsidR="001C3B81" w:rsidRPr="001C3B81" w:rsidRDefault="001C3B81" w:rsidP="001C3B81">
      <w:pPr>
        <w:spacing w:before="57" w:after="113" w:line="276" w:lineRule="auto"/>
        <w:jc w:val="both"/>
        <w:rPr>
          <w:rFonts w:eastAsiaTheme="minorEastAsia"/>
        </w:rPr>
      </w:pPr>
      <w:r w:rsidRPr="001C3B81">
        <w:rPr>
          <w:rFonts w:ascii="Times New Roman" w:eastAsiaTheme="minorEastAsia" w:hAnsi="Times New Roman"/>
        </w:rPr>
        <w:t xml:space="preserve"> Каждая выставка сопровождается беседой о творчестве юбиляра, знакомством с его биографией, творчеством, книгами, просмотром </w:t>
      </w:r>
      <w:proofErr w:type="spellStart"/>
      <w:r w:rsidRPr="001C3B81">
        <w:rPr>
          <w:rFonts w:ascii="Times New Roman" w:eastAsiaTheme="minorEastAsia" w:hAnsi="Times New Roman"/>
        </w:rPr>
        <w:t>мульфильмов</w:t>
      </w:r>
      <w:proofErr w:type="spellEnd"/>
      <w:r w:rsidRPr="001C3B81">
        <w:rPr>
          <w:rFonts w:ascii="Times New Roman" w:eastAsiaTheme="minorEastAsia" w:hAnsi="Times New Roman"/>
        </w:rPr>
        <w:t xml:space="preserve">. </w:t>
      </w:r>
    </w:p>
    <w:p w:rsidR="001C3B81" w:rsidRPr="001C3B81" w:rsidRDefault="001C3B81" w:rsidP="001C3B81">
      <w:pPr>
        <w:spacing w:before="57" w:after="113" w:line="276" w:lineRule="auto"/>
        <w:jc w:val="both"/>
        <w:rPr>
          <w:rFonts w:eastAsiaTheme="minorEastAsia"/>
        </w:rPr>
      </w:pPr>
      <w:r w:rsidRPr="001C3B81">
        <w:rPr>
          <w:rFonts w:ascii="Times New Roman" w:eastAsiaTheme="minorEastAsia" w:hAnsi="Times New Roman"/>
        </w:rPr>
        <w:t xml:space="preserve">    Библиотекарем были проведены библиотечные уроки: </w:t>
      </w:r>
      <w:r w:rsidRPr="001C3B81">
        <w:rPr>
          <w:rFonts w:ascii="Times New Roman" w:eastAsiaTheme="minorEastAsia" w:hAnsi="Times New Roman"/>
          <w:b/>
          <w:bCs/>
          <w:i/>
          <w:iCs/>
        </w:rPr>
        <w:t>«Терроризму -НЕТ!», «День памяти жертв Холокоста», «Истории космоса — 60 лет»</w:t>
      </w:r>
      <w:r w:rsidRPr="001C3B81">
        <w:rPr>
          <w:rFonts w:ascii="Times New Roman" w:eastAsiaTheme="minorEastAsia" w:hAnsi="Times New Roman"/>
        </w:rPr>
        <w:t xml:space="preserve">. Библиотечные уроки - это очень удобная форма общения с детьми. Уроки проводятся наглядно у стендов, книжных выставок - это помогает ребятам принимать активное участие в процессе урока. У них сразу проявляется интерес к увиденному, услышанному. </w:t>
      </w:r>
    </w:p>
    <w:p w:rsidR="001C3B81" w:rsidRPr="001C3B81" w:rsidRDefault="001C3B81" w:rsidP="001C3B81">
      <w:pPr>
        <w:spacing w:before="57" w:after="113" w:line="276" w:lineRule="auto"/>
        <w:jc w:val="both"/>
        <w:rPr>
          <w:rFonts w:eastAsiaTheme="minorEastAsia"/>
        </w:rPr>
      </w:pPr>
      <w:r w:rsidRPr="001C3B81">
        <w:rPr>
          <w:rFonts w:ascii="Times New Roman" w:eastAsiaTheme="minorEastAsia" w:hAnsi="Times New Roman"/>
        </w:rPr>
        <w:t xml:space="preserve">  В период проведения месячника, посвященного гражданско-патриотическому воспитанию школьников, работа библиотеки тесно связана с работой классных руководителей. Это подбор </w:t>
      </w:r>
      <w:r w:rsidRPr="001C3B81">
        <w:rPr>
          <w:rFonts w:ascii="Times New Roman" w:eastAsiaTheme="minorEastAsia" w:hAnsi="Times New Roman"/>
        </w:rPr>
        <w:lastRenderedPageBreak/>
        <w:t xml:space="preserve">стихотворений к конкурсу стихов, книг об Армии, оформление стендов, плакатов, рисунков. В библиотеке оформлена книжная выставка </w:t>
      </w:r>
      <w:r w:rsidRPr="001C3B81">
        <w:rPr>
          <w:rFonts w:ascii="Times New Roman" w:eastAsiaTheme="minorEastAsia" w:hAnsi="Times New Roman"/>
          <w:b/>
          <w:bCs/>
          <w:i/>
          <w:iCs/>
        </w:rPr>
        <w:t xml:space="preserve">«Нам Родину завещано беречь» </w:t>
      </w:r>
    </w:p>
    <w:p w:rsidR="001C3B81" w:rsidRPr="001C3B81" w:rsidRDefault="001C3B81" w:rsidP="001C3B81">
      <w:pPr>
        <w:spacing w:before="57" w:after="113" w:line="276" w:lineRule="auto"/>
        <w:jc w:val="both"/>
        <w:rPr>
          <w:rFonts w:ascii="Times New Roman" w:eastAsiaTheme="minorEastAsia" w:hAnsi="Times New Roman" w:cs="Times New Roman"/>
        </w:rPr>
      </w:pPr>
      <w:r w:rsidRPr="001C3B81">
        <w:rPr>
          <w:rFonts w:ascii="Times New Roman" w:eastAsiaTheme="minorEastAsia" w:hAnsi="Times New Roman" w:cs="Times New Roman"/>
          <w:lang w:val="en-US"/>
        </w:rPr>
        <w:t>I</w:t>
      </w:r>
      <w:r w:rsidRPr="001C3B81">
        <w:rPr>
          <w:rFonts w:ascii="Times New Roman" w:eastAsiaTheme="minorEastAsia" w:hAnsi="Times New Roman" w:cs="Times New Roman"/>
        </w:rPr>
        <w:t xml:space="preserve"> раздел - Недаром помнит вся Россия…</w:t>
      </w:r>
    </w:p>
    <w:p w:rsidR="001C3B81" w:rsidRPr="001C3B81" w:rsidRDefault="001C3B81" w:rsidP="001C3B81">
      <w:pPr>
        <w:spacing w:before="57" w:after="113" w:line="276" w:lineRule="auto"/>
        <w:jc w:val="both"/>
        <w:rPr>
          <w:rFonts w:ascii="Times New Roman" w:eastAsiaTheme="minorEastAsia" w:hAnsi="Times New Roman" w:cs="Times New Roman"/>
        </w:rPr>
      </w:pPr>
      <w:r w:rsidRPr="001C3B81">
        <w:rPr>
          <w:rFonts w:ascii="Times New Roman" w:eastAsiaTheme="minorEastAsia" w:hAnsi="Times New Roman" w:cs="Times New Roman"/>
          <w:lang w:val="en-US"/>
        </w:rPr>
        <w:t>II</w:t>
      </w:r>
      <w:r w:rsidRPr="001C3B81">
        <w:rPr>
          <w:rFonts w:ascii="Times New Roman" w:eastAsiaTheme="minorEastAsia" w:hAnsi="Times New Roman" w:cs="Times New Roman"/>
        </w:rPr>
        <w:t xml:space="preserve"> раздел </w:t>
      </w:r>
      <w:proofErr w:type="gramStart"/>
      <w:r w:rsidRPr="001C3B81">
        <w:rPr>
          <w:rFonts w:ascii="Times New Roman" w:eastAsiaTheme="minorEastAsia" w:hAnsi="Times New Roman" w:cs="Times New Roman"/>
        </w:rPr>
        <w:t>-  Во</w:t>
      </w:r>
      <w:proofErr w:type="gramEnd"/>
      <w:r w:rsidRPr="001C3B81">
        <w:rPr>
          <w:rFonts w:ascii="Times New Roman" w:eastAsiaTheme="minorEastAsia" w:hAnsi="Times New Roman" w:cs="Times New Roman"/>
        </w:rPr>
        <w:t xml:space="preserve"> славу Отечества</w:t>
      </w:r>
    </w:p>
    <w:p w:rsidR="001C3B81" w:rsidRPr="001C3B81" w:rsidRDefault="001C3B81" w:rsidP="001C3B81">
      <w:pPr>
        <w:spacing w:before="57" w:after="113" w:line="276" w:lineRule="auto"/>
        <w:jc w:val="both"/>
        <w:rPr>
          <w:rFonts w:ascii="Times New Roman" w:eastAsiaTheme="minorEastAsia" w:hAnsi="Times New Roman" w:cs="Times New Roman"/>
        </w:rPr>
      </w:pPr>
      <w:r w:rsidRPr="001C3B81">
        <w:rPr>
          <w:rFonts w:ascii="Times New Roman" w:eastAsiaTheme="minorEastAsia" w:hAnsi="Times New Roman" w:cs="Times New Roman"/>
          <w:lang w:val="en-US"/>
        </w:rPr>
        <w:t>III</w:t>
      </w:r>
      <w:r w:rsidRPr="001C3B81">
        <w:rPr>
          <w:rFonts w:ascii="Times New Roman" w:eastAsiaTheme="minorEastAsia" w:hAnsi="Times New Roman" w:cs="Times New Roman"/>
        </w:rPr>
        <w:t xml:space="preserve"> раздел - День воинской славы </w:t>
      </w:r>
    </w:p>
    <w:p w:rsidR="001C3B81" w:rsidRPr="001C3B81" w:rsidRDefault="001C3B81" w:rsidP="001C3B81">
      <w:pPr>
        <w:spacing w:before="57" w:after="113" w:line="276" w:lineRule="auto"/>
        <w:jc w:val="both"/>
        <w:rPr>
          <w:rFonts w:ascii="Times New Roman" w:eastAsiaTheme="minorEastAsia" w:hAnsi="Times New Roman"/>
        </w:rPr>
      </w:pPr>
      <w:r w:rsidRPr="001C3B81">
        <w:rPr>
          <w:rFonts w:ascii="Times New Roman" w:eastAsiaTheme="minorEastAsia" w:hAnsi="Times New Roman"/>
        </w:rPr>
        <w:t xml:space="preserve"> В период весенних каникул по отдельному плану традиционно проводилась </w:t>
      </w:r>
      <w:r w:rsidRPr="001C3B81">
        <w:rPr>
          <w:rFonts w:ascii="Times New Roman" w:eastAsiaTheme="minorEastAsia" w:hAnsi="Times New Roman"/>
          <w:b/>
          <w:bCs/>
          <w:i/>
          <w:iCs/>
        </w:rPr>
        <w:t>«</w:t>
      </w:r>
      <w:proofErr w:type="spellStart"/>
      <w:r w:rsidRPr="001C3B81">
        <w:rPr>
          <w:rFonts w:ascii="Times New Roman" w:eastAsiaTheme="minorEastAsia" w:hAnsi="Times New Roman"/>
          <w:b/>
          <w:bCs/>
          <w:i/>
          <w:iCs/>
        </w:rPr>
        <w:t>Книжкина</w:t>
      </w:r>
      <w:proofErr w:type="spellEnd"/>
      <w:r w:rsidRPr="001C3B81">
        <w:rPr>
          <w:rFonts w:ascii="Times New Roman" w:eastAsiaTheme="minorEastAsia" w:hAnsi="Times New Roman"/>
          <w:b/>
          <w:bCs/>
          <w:i/>
          <w:iCs/>
        </w:rPr>
        <w:t xml:space="preserve"> неделя».</w:t>
      </w:r>
      <w:r w:rsidRPr="001C3B81">
        <w:rPr>
          <w:rFonts w:ascii="Times New Roman" w:eastAsiaTheme="minorEastAsia" w:hAnsi="Times New Roman"/>
        </w:rPr>
        <w:t xml:space="preserve"> (План прилагается).</w:t>
      </w:r>
    </w:p>
    <w:p w:rsidR="001C3B81" w:rsidRPr="001C3B81" w:rsidRDefault="001C3B81" w:rsidP="001C3B81">
      <w:pPr>
        <w:spacing w:before="57" w:after="113" w:line="240" w:lineRule="auto"/>
        <w:jc w:val="both"/>
        <w:rPr>
          <w:rFonts w:eastAsiaTheme="minorEastAsia"/>
        </w:rPr>
      </w:pPr>
      <w:r w:rsidRPr="001C3B81">
        <w:rPr>
          <w:rFonts w:ascii="Segoe Print" w:eastAsiaTheme="minorEastAsia" w:hAnsi="Segoe Print"/>
        </w:rPr>
        <w:t xml:space="preserve"> </w:t>
      </w:r>
      <w:r w:rsidRPr="001C3B81">
        <w:rPr>
          <w:rFonts w:ascii="Times New Roman" w:eastAsiaTheme="minorEastAsia" w:hAnsi="Times New Roman"/>
        </w:rPr>
        <w:t xml:space="preserve">Библиотекарь оказывает помощь </w:t>
      </w:r>
      <w:proofErr w:type="gramStart"/>
      <w:r w:rsidRPr="001C3B81">
        <w:rPr>
          <w:rFonts w:ascii="Times New Roman" w:eastAsiaTheme="minorEastAsia" w:hAnsi="Times New Roman"/>
        </w:rPr>
        <w:t>учащимся  и</w:t>
      </w:r>
      <w:proofErr w:type="gramEnd"/>
      <w:r w:rsidRPr="001C3B81">
        <w:rPr>
          <w:rFonts w:ascii="Times New Roman" w:eastAsiaTheme="minorEastAsia" w:hAnsi="Times New Roman"/>
        </w:rPr>
        <w:t xml:space="preserve"> учителям в подборе материала для проведения внеклассного чтения, школьных мероприятий, конкурсов.</w:t>
      </w:r>
    </w:p>
    <w:p w:rsidR="001C3B81" w:rsidRPr="001C3B81" w:rsidRDefault="001C3B81" w:rsidP="001C3B81">
      <w:pPr>
        <w:spacing w:before="57" w:after="113" w:line="240" w:lineRule="auto"/>
        <w:jc w:val="both"/>
        <w:rPr>
          <w:rFonts w:eastAsiaTheme="minorEastAsia"/>
        </w:rPr>
      </w:pPr>
      <w:r w:rsidRPr="001C3B81">
        <w:rPr>
          <w:rFonts w:ascii="Times New Roman" w:eastAsiaTheme="minorEastAsia" w:hAnsi="Times New Roman"/>
        </w:rPr>
        <w:t xml:space="preserve"> Библиотекарем постоянно ведется просмотр читательских формуляров с целью выявления задолжников. </w:t>
      </w:r>
    </w:p>
    <w:p w:rsidR="001C3B81" w:rsidRPr="001C3B81" w:rsidRDefault="001C3B81" w:rsidP="001C3B81">
      <w:pPr>
        <w:spacing w:before="57" w:after="113" w:line="240" w:lineRule="auto"/>
        <w:jc w:val="both"/>
        <w:rPr>
          <w:rFonts w:eastAsiaTheme="minorEastAsia"/>
        </w:rPr>
      </w:pPr>
      <w:r w:rsidRPr="001C3B81">
        <w:rPr>
          <w:rFonts w:ascii="Times New Roman" w:eastAsiaTheme="minorEastAsia" w:hAnsi="Times New Roman"/>
        </w:rPr>
        <w:t xml:space="preserve">    В мае-июне составляем совместно с </w:t>
      </w:r>
      <w:proofErr w:type="gramStart"/>
      <w:r w:rsidRPr="001C3B81">
        <w:rPr>
          <w:rFonts w:ascii="Times New Roman" w:eastAsiaTheme="minorEastAsia" w:hAnsi="Times New Roman"/>
        </w:rPr>
        <w:t>завучем  школы</w:t>
      </w:r>
      <w:proofErr w:type="gramEnd"/>
      <w:r w:rsidRPr="001C3B81">
        <w:rPr>
          <w:rFonts w:ascii="Times New Roman" w:eastAsiaTheme="minorEastAsia" w:hAnsi="Times New Roman"/>
        </w:rPr>
        <w:t xml:space="preserve">  бланк -  заказа  на  рабочие тетради, демонстрационные таблицы  по классам. Осуществляется   контроль за </w:t>
      </w:r>
      <w:proofErr w:type="gramStart"/>
      <w:r w:rsidRPr="001C3B81">
        <w:rPr>
          <w:rFonts w:ascii="Times New Roman" w:eastAsiaTheme="minorEastAsia" w:hAnsi="Times New Roman"/>
        </w:rPr>
        <w:t>выполнением  заказа</w:t>
      </w:r>
      <w:proofErr w:type="gramEnd"/>
      <w:r w:rsidRPr="001C3B81">
        <w:rPr>
          <w:rFonts w:ascii="Times New Roman" w:eastAsiaTheme="minorEastAsia" w:hAnsi="Times New Roman"/>
        </w:rPr>
        <w:t>.</w:t>
      </w:r>
    </w:p>
    <w:p w:rsidR="001C3B81" w:rsidRPr="001C3B81" w:rsidRDefault="001C3B81" w:rsidP="001C3B81">
      <w:pPr>
        <w:spacing w:before="57" w:after="113" w:line="240" w:lineRule="auto"/>
        <w:jc w:val="both"/>
        <w:rPr>
          <w:rFonts w:eastAsiaTheme="minorEastAsia"/>
        </w:rPr>
      </w:pPr>
      <w:r w:rsidRPr="001C3B81">
        <w:rPr>
          <w:rFonts w:ascii="Times New Roman" w:eastAsiaTheme="minorEastAsia" w:hAnsi="Times New Roman"/>
        </w:rPr>
        <w:t xml:space="preserve">   Списание учебного фонда с учетом ветхости и смены школьных программ. </w:t>
      </w:r>
    </w:p>
    <w:p w:rsidR="001C3B81" w:rsidRPr="001C3B81" w:rsidRDefault="001C3B81" w:rsidP="001C3B81">
      <w:pPr>
        <w:spacing w:before="57" w:after="113" w:line="240" w:lineRule="auto"/>
        <w:jc w:val="both"/>
        <w:rPr>
          <w:rFonts w:eastAsiaTheme="minorEastAsia"/>
        </w:rPr>
      </w:pPr>
      <w:r w:rsidRPr="001C3B81">
        <w:rPr>
          <w:rFonts w:ascii="Times New Roman" w:eastAsiaTheme="minorEastAsia" w:hAnsi="Times New Roman"/>
        </w:rPr>
        <w:t xml:space="preserve"> В конце учебного года ведется отбор учебной литературы утративших свою актуальность. Работа с поставщиками учебной литературы. Постоянно ведется работа с библиотечным фондом. По окончании учебного года лучшие читатели были отмечены «Диплом за тягу к чтению».</w:t>
      </w:r>
    </w:p>
    <w:p w:rsidR="001C3B81" w:rsidRPr="001C3B81" w:rsidRDefault="001C3B81" w:rsidP="001C3B81">
      <w:pPr>
        <w:spacing w:before="57" w:after="113" w:line="240" w:lineRule="auto"/>
        <w:jc w:val="both"/>
        <w:rPr>
          <w:rFonts w:ascii="Times New Roman" w:eastAsiaTheme="minorEastAsia" w:hAnsi="Times New Roman"/>
        </w:rPr>
      </w:pPr>
      <w:r w:rsidRPr="001C3B81">
        <w:rPr>
          <w:rFonts w:ascii="Times New Roman" w:eastAsiaTheme="minorEastAsia" w:hAnsi="Times New Roman"/>
        </w:rPr>
        <w:t xml:space="preserve"> В марте 2021 года библиотекарь приняла участие в работе областного семинара «Школьные библиотеки нового поколения» в </w:t>
      </w:r>
      <w:proofErr w:type="spellStart"/>
      <w:r w:rsidRPr="001C3B81">
        <w:rPr>
          <w:rFonts w:ascii="Times New Roman" w:eastAsiaTheme="minorEastAsia" w:hAnsi="Times New Roman"/>
        </w:rPr>
        <w:t>г.Магадане</w:t>
      </w:r>
      <w:proofErr w:type="spellEnd"/>
      <w:r w:rsidRPr="001C3B81">
        <w:rPr>
          <w:rFonts w:ascii="Times New Roman" w:eastAsiaTheme="minorEastAsia" w:hAnsi="Times New Roman"/>
        </w:rPr>
        <w:t>. Также выступила на МО с информацией на тему: «Мониторинг эффективности и предполагаемые результаты в ходе реализации внеурочной деятельности». 29 апреля 2021 приняла участие в работе онлайн-конференции «Библиотека в цифровую эпоху — 2021».</w:t>
      </w:r>
    </w:p>
    <w:p w:rsidR="001C3B81" w:rsidRPr="001C3B81" w:rsidRDefault="001C3B81" w:rsidP="001C3B81">
      <w:pPr>
        <w:spacing w:before="57" w:after="113" w:line="240" w:lineRule="auto"/>
        <w:jc w:val="both"/>
        <w:rPr>
          <w:rFonts w:ascii="Times New Roman" w:eastAsiaTheme="minorEastAsia" w:hAnsi="Times New Roman"/>
          <w:color w:val="FF0000"/>
        </w:rPr>
      </w:pPr>
    </w:p>
    <w:p w:rsidR="001C3B81" w:rsidRPr="001C3B81" w:rsidRDefault="001C3B81" w:rsidP="001C3B81">
      <w:pPr>
        <w:spacing w:after="120" w:line="240" w:lineRule="auto"/>
        <w:rPr>
          <w:rFonts w:eastAsiaTheme="minorEastAsia"/>
          <w:color w:val="FF0000"/>
          <w:sz w:val="20"/>
          <w:szCs w:val="20"/>
        </w:rPr>
      </w:pPr>
      <w:r w:rsidRPr="001C3B81">
        <w:rPr>
          <w:rFonts w:ascii="Times New Roman" w:eastAsiaTheme="minorEastAsia" w:hAnsi="Times New Roman"/>
          <w:b/>
          <w:bCs/>
          <w:i/>
          <w:iCs/>
        </w:rPr>
        <w:t xml:space="preserve">Подготовила: </w:t>
      </w:r>
      <w:proofErr w:type="spellStart"/>
      <w:r w:rsidRPr="001C3B81">
        <w:rPr>
          <w:rFonts w:ascii="Times New Roman" w:eastAsiaTheme="minorEastAsia" w:hAnsi="Times New Roman"/>
          <w:b/>
          <w:bCs/>
          <w:i/>
          <w:iCs/>
        </w:rPr>
        <w:t>М.В.Циленко</w:t>
      </w:r>
      <w:proofErr w:type="spellEnd"/>
      <w:r w:rsidRPr="001C3B81">
        <w:rPr>
          <w:rFonts w:ascii="Times New Roman" w:eastAsiaTheme="minorEastAsia" w:hAnsi="Times New Roman"/>
          <w:b/>
          <w:bCs/>
          <w:i/>
          <w:iCs/>
        </w:rPr>
        <w:t xml:space="preserve">, библиотекарь </w:t>
      </w:r>
      <w:r w:rsidRPr="001C3B81">
        <w:rPr>
          <w:rFonts w:ascii="Times New Roman" w:eastAsiaTheme="minorEastAsia" w:hAnsi="Times New Roman"/>
        </w:rPr>
        <w:t xml:space="preserve">      </w:t>
      </w:r>
      <w:r w:rsidRPr="001C3B81">
        <w:rPr>
          <w:rFonts w:ascii="Times New Roman" w:eastAsiaTheme="minorEastAsia" w:hAnsi="Times New Roman"/>
          <w:color w:val="FF0000"/>
        </w:rPr>
        <w:t xml:space="preserve">                                                                                                </w:t>
      </w:r>
    </w:p>
    <w:p w:rsidR="001C3B81" w:rsidRPr="001C3B81" w:rsidRDefault="001C3B81" w:rsidP="001C3B81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1C3B81" w:rsidRPr="001C3B81" w:rsidRDefault="001C3B81" w:rsidP="001C3B81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C3B81" w:rsidRPr="001C3B81" w:rsidRDefault="001C3B81" w:rsidP="001C3B81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1C3B81">
        <w:rPr>
          <w:rFonts w:ascii="Times New Roman" w:eastAsia="Calibri" w:hAnsi="Times New Roman" w:cs="Times New Roman"/>
          <w:b/>
          <w:bCs/>
          <w:sz w:val="20"/>
          <w:szCs w:val="20"/>
        </w:rPr>
        <w:t>7. Анализ укрепления материально-технического и финансового обеспечения</w:t>
      </w:r>
    </w:p>
    <w:p w:rsidR="001C3B81" w:rsidRPr="001C3B81" w:rsidRDefault="001C3B81" w:rsidP="001C3B81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3B81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Работа в 2020-2021 учебном году была направлена на решение следующих задач:</w:t>
      </w:r>
    </w:p>
    <w:p w:rsidR="001C3B81" w:rsidRPr="001C3B81" w:rsidRDefault="001C3B81" w:rsidP="001C3B81">
      <w:pPr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1C3B81">
        <w:rPr>
          <w:rFonts w:ascii="Times New Roman" w:eastAsia="Times New Roman" w:hAnsi="Times New Roman" w:cs="Times New Roman"/>
          <w:sz w:val="20"/>
          <w:szCs w:val="20"/>
          <w:lang w:eastAsia="ru-RU"/>
        </w:rPr>
        <w:t>обеспечение</w:t>
      </w:r>
      <w:proofErr w:type="gramEnd"/>
      <w:r w:rsidRPr="001C3B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сохранности здания, оборудования, имущества;</w:t>
      </w:r>
    </w:p>
    <w:p w:rsidR="001C3B81" w:rsidRPr="001C3B81" w:rsidRDefault="001C3B81" w:rsidP="001C3B81">
      <w:pPr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1C3B8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пополнение</w:t>
      </w:r>
      <w:proofErr w:type="gramEnd"/>
      <w:r w:rsidRPr="001C3B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учебных кабинетов учебно-наглядными пособиями.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3B81">
        <w:rPr>
          <w:rFonts w:ascii="Times New Roman" w:eastAsia="Times New Roman" w:hAnsi="Times New Roman" w:cs="Times New Roman"/>
          <w:sz w:val="20"/>
          <w:szCs w:val="20"/>
          <w:lang w:eastAsia="ru-RU"/>
        </w:rPr>
        <w:t>В августе 2020 года проведён косметический ремонт школы к новому учебному году, по итогам которого школа была признана готовой к новому учебному году.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3B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Приобретались моющие средства, хозяйственные товары, велась работа по оформлению школы, приобретались материалы для ремонта школы. Сделан ремонт в компьютерном классе (замена мебели, полового покрытия </w:t>
      </w:r>
      <w:proofErr w:type="spellStart"/>
      <w:r w:rsidRPr="001C3B81">
        <w:rPr>
          <w:rFonts w:ascii="Times New Roman" w:eastAsia="Times New Roman" w:hAnsi="Times New Roman" w:cs="Times New Roman"/>
          <w:sz w:val="20"/>
          <w:szCs w:val="20"/>
          <w:lang w:eastAsia="ru-RU"/>
        </w:rPr>
        <w:t>идр</w:t>
      </w:r>
      <w:proofErr w:type="spellEnd"/>
      <w:r w:rsidRPr="001C3B81">
        <w:rPr>
          <w:rFonts w:ascii="Times New Roman" w:eastAsia="Times New Roman" w:hAnsi="Times New Roman" w:cs="Times New Roman"/>
          <w:sz w:val="20"/>
          <w:szCs w:val="20"/>
          <w:lang w:eastAsia="ru-RU"/>
        </w:rPr>
        <w:t>.)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3B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Проводились проверки состояния мебели, ТСО и оборудования, проверки состояния санитарно-гигиенического режима, пожаробезопасности, электробезопасности, соблюдение норм охраны труда. В целях нераспространения </w:t>
      </w:r>
      <w:r w:rsidRPr="001C3B8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COVID</w:t>
      </w:r>
      <w:r w:rsidRPr="001C3B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-19 приобретены </w:t>
      </w:r>
      <w:proofErr w:type="spellStart"/>
      <w:r w:rsidRPr="001C3B81">
        <w:rPr>
          <w:rFonts w:ascii="Times New Roman" w:eastAsia="Times New Roman" w:hAnsi="Times New Roman" w:cs="Times New Roman"/>
          <w:sz w:val="20"/>
          <w:szCs w:val="20"/>
          <w:lang w:eastAsia="ru-RU"/>
        </w:rPr>
        <w:t>рециркуляторы</w:t>
      </w:r>
      <w:proofErr w:type="spellEnd"/>
      <w:r w:rsidRPr="001C3B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воздухоочистители (4+4), </w:t>
      </w:r>
      <w:proofErr w:type="spellStart"/>
      <w:r w:rsidRPr="001C3B81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санитайзеры</w:t>
      </w:r>
      <w:proofErr w:type="spellEnd"/>
      <w:r w:rsidRPr="001C3B81">
        <w:rPr>
          <w:rFonts w:ascii="Times New Roman" w:eastAsia="Times New Roman" w:hAnsi="Times New Roman" w:cs="Times New Roman"/>
          <w:sz w:val="20"/>
          <w:szCs w:val="20"/>
          <w:lang w:eastAsia="ru-RU"/>
        </w:rPr>
        <w:t>, перчатки, маски, термометры(бесконтактные).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3B81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Основной вид финансирования – бюджетный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1C3B81" w:rsidRPr="00F367D3" w:rsidRDefault="001C3B81" w:rsidP="00F367D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наша школа-сад примет участие </w:t>
      </w:r>
      <w:proofErr w:type="spell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впроекте</w:t>
      </w:r>
      <w:proofErr w:type="spell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«Цифровая образовательная среда» национального проекта «Образование» государственной программы «Развитие образования» на период с 2021 года по 2023 </w:t>
      </w:r>
      <w:proofErr w:type="spellStart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год.Наша</w:t>
      </w:r>
      <w:proofErr w:type="spellEnd"/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включена в план на 2022 год на внедрение цифровой образовательной среды (обновление материально-технической базы и внедрение современных информационных технологий).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3B81" w:rsidRPr="001C3B81" w:rsidRDefault="001C3B81" w:rsidP="001C3B8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C3B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Выводы и рекомендации</w:t>
      </w: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Завершился очередной 2020-2021 учебный год. Решались поставленные задачи, </w:t>
      </w:r>
      <w:proofErr w:type="gramStart"/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 вместе</w:t>
      </w:r>
      <w:proofErr w:type="gramEnd"/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тем  в начальной школе остаются проблемы, которые необходимо решать. Необходимо уделить внимание повышению качества знаний, уделять внимание работе со слабоуспевающими детьми, использовать информационные технологии. Для улучшения результатов в обучении и развитии учащихся необходимо поднять работу по совершенствованию педагогического мастерства по изучению и внедрению передового педагогического опыта</w:t>
      </w:r>
      <w:r w:rsidRPr="001C3B81">
        <w:rPr>
          <w:rFonts w:ascii="Times New Roman" w:hAnsi="Times New Roman" w:cs="Times New Roman"/>
          <w:color w:val="000000"/>
          <w:sz w:val="24"/>
          <w:szCs w:val="24"/>
        </w:rPr>
        <w:t xml:space="preserve"> и по переводу выявленного инновационного опыта в реальный образовательный ресурс. Также решать проблему по овладению современными технологиями оценивания</w:t>
      </w: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учителями. Вести целенаправленную и планомерную работу по подготовке учащихся к олимпиадам и конкурсам.</w:t>
      </w: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Руководителям МО совершенствовать методическую работу, уделять внимание</w:t>
      </w:r>
      <w:r w:rsidRPr="001C3B81">
        <w:rPr>
          <w:rFonts w:ascii="Times New Roman" w:hAnsi="Times New Roman" w:cs="Times New Roman"/>
          <w:color w:val="000000"/>
          <w:sz w:val="24"/>
          <w:szCs w:val="24"/>
        </w:rPr>
        <w:t xml:space="preserve"> проблеме профессионального и грамотного анализа собственного опыта и опыта своих коллег,</w:t>
      </w: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вести работу по формированию нового профессионального мышления. Педагогам и воспитателям</w:t>
      </w:r>
      <w:r w:rsidRPr="001C3B81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 xml:space="preserve"> </w:t>
      </w:r>
      <w:r w:rsidRPr="001C3B81">
        <w:rPr>
          <w:rFonts w:ascii="Times New Roman" w:eastAsia="Times New Roman" w:hAnsi="Times New Roman" w:cs="Times New Roman"/>
          <w:sz w:val="24"/>
          <w:szCs w:val="24"/>
          <w:lang w:eastAsia="ar-SA"/>
        </w:rPr>
        <w:t>пополнять методическую копилку и распространять опыт посредством публикаций работ на сайте школы-сада.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2021-2022 учебном году продолжаем работать по следующим направлениям: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1. Реализация основной образовательной программы НОО и ДО, программы развития школы-сада.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 xml:space="preserve">2. Формирование у обучающихся потребности в обучении, саморазвитии, самовоспитании; 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 xml:space="preserve">3. Создание условий для удовлетворения образовательных потребностей обучающихся. 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4. Сохранение и укрепление здоровья обучающихся.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5. Ориентация всего учебно-воспитательного процесса на формирование зоны ближайшего развития каждого школьника.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3B81">
        <w:rPr>
          <w:rFonts w:ascii="Times New Roman" w:hAnsi="Times New Roman" w:cs="Times New Roman"/>
          <w:b/>
          <w:sz w:val="24"/>
          <w:szCs w:val="24"/>
        </w:rPr>
        <w:t>Цель:</w:t>
      </w:r>
      <w:r w:rsidRPr="001C3B81"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  <w:t xml:space="preserve"> </w:t>
      </w: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условий, направленных на совершенствование системы обучения и воспитания учащихся в соответствии с современными требованиями</w:t>
      </w:r>
    </w:p>
    <w:p w:rsidR="001C3B81" w:rsidRPr="001C3B81" w:rsidRDefault="001C3B81" w:rsidP="001C3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3B81" w:rsidRPr="001C3B81" w:rsidRDefault="001C3B81" w:rsidP="001C3B8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Согласно сделанным выводам на следующий учебный год можно поставить следующие </w:t>
      </w:r>
      <w:r w:rsidRPr="001C3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на 2021-2022 учебный год: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Продолжить работу по реализации ФГОС НОО и ДО, создать необходимые условия для внедрения инноваций в УВП, реализации образовательной программы, программы развития школы.</w:t>
      </w:r>
    </w:p>
    <w:p w:rsidR="001C3B81" w:rsidRPr="001C3B81" w:rsidRDefault="001C3B81" w:rsidP="001C3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2.продолжить работу над новой методической темой школы («Совершенствование качества образования, обновления содержания и педагогических технологий в условиях реализации ФГОС»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Начать работу по внедрению внутренней системы оценки качества образования (ВСОКО);</w:t>
      </w:r>
    </w:p>
    <w:p w:rsidR="001C3B81" w:rsidRPr="001C3B81" w:rsidRDefault="001C3B81" w:rsidP="001C3B8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4</w:t>
      </w:r>
      <w:r w:rsidRPr="001C3B8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  <w:r w:rsidRPr="001C3B8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Совершенствовать деятельность, направленную на сохранение и укрепления здоровья всех субъектов образовательного процесса и привитие навыков здорового образа жизни;</w:t>
      </w: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1C3B81" w:rsidRPr="001C3B81" w:rsidRDefault="001C3B81" w:rsidP="001C3B8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5.</w:t>
      </w: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Совершенствовать развивающую предметно - нравственную среду и условия для разнообразной деятельности дошкольников;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6.Продолжить работу по повышению качества знаний учащихся и по предупреждению неуспеваемости через индивидуализацию и дифференциацию обучения;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7.Систематизировать работу по формированию и диагностике </w:t>
      </w:r>
      <w:proofErr w:type="spellStart"/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учебных действий и исследовательских умений у младших школьников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Pr="001C3B8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Продолжить работу по повышению профессиональной компетентности каждого </w:t>
      </w:r>
      <w:proofErr w:type="gramStart"/>
      <w:r w:rsidRPr="001C3B81">
        <w:rPr>
          <w:rFonts w:ascii="Times New Roman" w:eastAsia="Times New Roman" w:hAnsi="Times New Roman" w:cs="Times New Roman"/>
          <w:sz w:val="24"/>
          <w:szCs w:val="24"/>
          <w:lang w:eastAsia="ar-SA"/>
        </w:rPr>
        <w:t>педагога</w:t>
      </w: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и</w:t>
      </w:r>
      <w:proofErr w:type="gramEnd"/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ориентировать его на достижение нового качества образования и </w:t>
      </w: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стимулирование его труда к применению новых методик обучения, внедрению в практику новых педагогических технологий в условиях реализации ФГОС.</w:t>
      </w:r>
    </w:p>
    <w:p w:rsidR="001C3B81" w:rsidRPr="001C3B81" w:rsidRDefault="001C3B81" w:rsidP="001C3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9. Привести в систему работу учителей-предметников и воспитателей по темам самообразования, активизировать работу по выявлению и обобщению, распространению передового педагогического опыта творчески работающих педагогов и воспитателей.</w:t>
      </w:r>
    </w:p>
    <w:p w:rsidR="001C3B81" w:rsidRPr="001C3B81" w:rsidRDefault="001C3B81" w:rsidP="001C3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10.Совершенствовать условия взаимодействия семьи и школы через формирование единого пространства;</w:t>
      </w:r>
    </w:p>
    <w:p w:rsidR="001C3B81" w:rsidRPr="001C3B81" w:rsidRDefault="001C3B81" w:rsidP="001C3B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3B81" w:rsidRPr="001C3B81" w:rsidRDefault="001C3B81" w:rsidP="001C3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4BA6" w:rsidRPr="00C27940" w:rsidRDefault="00984BA6" w:rsidP="00C279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FC1E2B" w:rsidRPr="002F6BA0" w:rsidRDefault="00FC1E2B" w:rsidP="00FC1E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2F6BA0">
        <w:rPr>
          <w:rFonts w:ascii="Times New Roman" w:eastAsia="Calibri" w:hAnsi="Times New Roman" w:cs="Times New Roman"/>
          <w:bCs/>
          <w:sz w:val="24"/>
          <w:szCs w:val="24"/>
        </w:rPr>
        <w:t>Приложение № 1</w:t>
      </w:r>
    </w:p>
    <w:p w:rsidR="00FC1E2B" w:rsidRPr="002F6BA0" w:rsidRDefault="00FC1E2B" w:rsidP="00FC1E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C1E2B" w:rsidRPr="002F6BA0" w:rsidRDefault="00FC1E2B" w:rsidP="00FC1E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2F6BA0">
        <w:rPr>
          <w:rFonts w:ascii="Times New Roman" w:eastAsia="Calibri" w:hAnsi="Times New Roman" w:cs="Times New Roman"/>
          <w:bCs/>
          <w:sz w:val="24"/>
          <w:szCs w:val="24"/>
        </w:rPr>
        <w:t>Утверждены</w:t>
      </w:r>
    </w:p>
    <w:p w:rsidR="00FC1E2B" w:rsidRPr="002F6BA0" w:rsidRDefault="00FC1E2B" w:rsidP="00FC1E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2F6BA0">
        <w:rPr>
          <w:rFonts w:ascii="Times New Roman" w:eastAsia="Calibri" w:hAnsi="Times New Roman" w:cs="Times New Roman"/>
          <w:bCs/>
          <w:sz w:val="24"/>
          <w:szCs w:val="24"/>
        </w:rPr>
        <w:t>приказом</w:t>
      </w:r>
      <w:proofErr w:type="gramEnd"/>
      <w:r w:rsidRPr="002F6BA0">
        <w:rPr>
          <w:rFonts w:ascii="Times New Roman" w:eastAsia="Calibri" w:hAnsi="Times New Roman" w:cs="Times New Roman"/>
          <w:bCs/>
          <w:sz w:val="24"/>
          <w:szCs w:val="24"/>
        </w:rPr>
        <w:t xml:space="preserve"> Министерства образования</w:t>
      </w:r>
    </w:p>
    <w:p w:rsidR="00FC1E2B" w:rsidRPr="002F6BA0" w:rsidRDefault="00FC1E2B" w:rsidP="00FC1E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2F6BA0">
        <w:rPr>
          <w:rFonts w:ascii="Times New Roman" w:eastAsia="Calibri" w:hAnsi="Times New Roman" w:cs="Times New Roman"/>
          <w:bCs/>
          <w:sz w:val="24"/>
          <w:szCs w:val="24"/>
        </w:rPr>
        <w:t>и</w:t>
      </w:r>
      <w:proofErr w:type="gramEnd"/>
      <w:r w:rsidRPr="002F6BA0">
        <w:rPr>
          <w:rFonts w:ascii="Times New Roman" w:eastAsia="Calibri" w:hAnsi="Times New Roman" w:cs="Times New Roman"/>
          <w:bCs/>
          <w:sz w:val="24"/>
          <w:szCs w:val="24"/>
        </w:rPr>
        <w:t xml:space="preserve"> науки Российской Федерации</w:t>
      </w:r>
    </w:p>
    <w:p w:rsidR="00FC1E2B" w:rsidRPr="002F6BA0" w:rsidRDefault="00FC1E2B" w:rsidP="00FC1E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2F6BA0">
        <w:rPr>
          <w:rFonts w:ascii="Times New Roman" w:eastAsia="Calibri" w:hAnsi="Times New Roman" w:cs="Times New Roman"/>
          <w:bCs/>
          <w:sz w:val="24"/>
          <w:szCs w:val="24"/>
        </w:rPr>
        <w:t>от</w:t>
      </w:r>
      <w:proofErr w:type="gramEnd"/>
      <w:r w:rsidRPr="002F6BA0">
        <w:rPr>
          <w:rFonts w:ascii="Times New Roman" w:eastAsia="Calibri" w:hAnsi="Times New Roman" w:cs="Times New Roman"/>
          <w:bCs/>
          <w:sz w:val="24"/>
          <w:szCs w:val="24"/>
        </w:rPr>
        <w:t xml:space="preserve"> 10 декабря 2013 г. № 1324</w:t>
      </w:r>
    </w:p>
    <w:p w:rsidR="00FC1E2B" w:rsidRPr="002F6BA0" w:rsidRDefault="00FC1E2B" w:rsidP="00FC1E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bookmarkStart w:id="1" w:name="Par36"/>
      <w:bookmarkEnd w:id="1"/>
      <w:r w:rsidRPr="002F6BA0">
        <w:rPr>
          <w:rFonts w:ascii="Times New Roman" w:eastAsia="Calibri" w:hAnsi="Times New Roman" w:cs="Times New Roman"/>
          <w:bCs/>
          <w:sz w:val="24"/>
          <w:szCs w:val="24"/>
        </w:rPr>
        <w:t>ПОКАЗАТЕЛИ</w:t>
      </w:r>
    </w:p>
    <w:p w:rsidR="00FC1E2B" w:rsidRPr="002F6BA0" w:rsidRDefault="00FC1E2B" w:rsidP="00FC1E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2F6BA0">
        <w:rPr>
          <w:rFonts w:ascii="Times New Roman" w:eastAsia="Calibri" w:hAnsi="Times New Roman" w:cs="Times New Roman"/>
          <w:bCs/>
          <w:sz w:val="24"/>
          <w:szCs w:val="24"/>
        </w:rPr>
        <w:t xml:space="preserve">ДЕЯТЕЛЬНОСТИ МКОУ «Начальная школа-детский сад </w:t>
      </w:r>
      <w:proofErr w:type="spellStart"/>
      <w:r w:rsidRPr="002F6BA0">
        <w:rPr>
          <w:rFonts w:ascii="Times New Roman" w:eastAsia="Calibri" w:hAnsi="Times New Roman" w:cs="Times New Roman"/>
          <w:bCs/>
          <w:sz w:val="24"/>
          <w:szCs w:val="24"/>
        </w:rPr>
        <w:t>с.Гадля</w:t>
      </w:r>
      <w:proofErr w:type="spellEnd"/>
      <w:r w:rsidRPr="002F6BA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FC1E2B" w:rsidRPr="002F6BA0" w:rsidRDefault="00FC1E2B" w:rsidP="00FC1E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2F6BA0">
        <w:rPr>
          <w:rFonts w:ascii="Times New Roman" w:eastAsia="Calibri" w:hAnsi="Times New Roman" w:cs="Times New Roman"/>
          <w:bCs/>
          <w:sz w:val="24"/>
          <w:szCs w:val="24"/>
        </w:rPr>
        <w:t>(</w:t>
      </w:r>
      <w:proofErr w:type="gramStart"/>
      <w:r w:rsidRPr="002F6BA0">
        <w:rPr>
          <w:rFonts w:ascii="Times New Roman" w:eastAsia="Calibri" w:hAnsi="Times New Roman" w:cs="Times New Roman"/>
          <w:bCs/>
          <w:sz w:val="24"/>
          <w:szCs w:val="24"/>
        </w:rPr>
        <w:t>дошкольная</w:t>
      </w:r>
      <w:proofErr w:type="gramEnd"/>
      <w:r w:rsidRPr="002F6BA0">
        <w:rPr>
          <w:rFonts w:ascii="Times New Roman" w:eastAsia="Calibri" w:hAnsi="Times New Roman" w:cs="Times New Roman"/>
          <w:bCs/>
          <w:sz w:val="24"/>
          <w:szCs w:val="24"/>
        </w:rPr>
        <w:t xml:space="preserve"> образовательная деятельность),</w:t>
      </w:r>
    </w:p>
    <w:p w:rsidR="00FC1E2B" w:rsidRPr="002F6BA0" w:rsidRDefault="00FC1E2B" w:rsidP="00FC1E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2F6BA0">
        <w:rPr>
          <w:rFonts w:ascii="Times New Roman" w:eastAsia="Calibri" w:hAnsi="Times New Roman" w:cs="Times New Roman"/>
          <w:bCs/>
          <w:sz w:val="24"/>
          <w:szCs w:val="24"/>
        </w:rPr>
        <w:t xml:space="preserve"> САМООБСЛЕДОВАНИЕ</w:t>
      </w:r>
    </w:p>
    <w:p w:rsidR="00FC1E2B" w:rsidRPr="002F6BA0" w:rsidRDefault="0078118E" w:rsidP="00FC1E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2020-2021</w:t>
      </w:r>
      <w:r w:rsidR="00FC1E2B" w:rsidRPr="002F6BA0">
        <w:rPr>
          <w:rFonts w:ascii="Times New Roman" w:eastAsia="Calibri" w:hAnsi="Times New Roman" w:cs="Times New Roman"/>
          <w:bCs/>
          <w:sz w:val="24"/>
          <w:szCs w:val="24"/>
        </w:rPr>
        <w:t xml:space="preserve"> учебный год</w:t>
      </w:r>
    </w:p>
    <w:p w:rsidR="00FC1E2B" w:rsidRPr="002F6BA0" w:rsidRDefault="00FC1E2B" w:rsidP="00FC1E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020"/>
        <w:gridCol w:w="7070"/>
        <w:gridCol w:w="1549"/>
      </w:tblGrid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Единица измерения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78118E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человек</w:t>
            </w:r>
            <w:proofErr w:type="gramEnd"/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режиме полного дня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78118E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  <w:r w:rsidR="00FC1E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режиме кратковременного пребывания (3 - 5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</w:t>
            </w:r>
            <w:proofErr w:type="gramEnd"/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семейной дошкольной группе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</w:t>
            </w:r>
            <w:proofErr w:type="gramEnd"/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</w:t>
            </w:r>
            <w:proofErr w:type="gramEnd"/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Общая численность воспитанников в возрасте до 3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537E6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Общая численность воспитанников в возрасте от 3 до 8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537E6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человек</w:t>
            </w:r>
            <w:proofErr w:type="gramEnd"/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537E6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 человек </w:t>
            </w:r>
            <w:r w:rsidR="00F664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13,04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1.4.1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режиме полного дня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537E6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  <w:r w:rsidR="00FC1E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человек/</w:t>
            </w:r>
          </w:p>
          <w:p w:rsidR="00FC1E2B" w:rsidRPr="002F6BA0" w:rsidRDefault="00F6645A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100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1.4.2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режиме продленного дня (12 - 14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 человек/%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1.4.3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режиме круглосуточного пребывания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 человек/%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 человек/%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 человек/%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537E6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20 человек/ </w:t>
            </w:r>
            <w:r w:rsidR="00F664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86,95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присмотру и уходу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Default="00F537E6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="00FC1E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человек/</w:t>
            </w:r>
          </w:p>
          <w:p w:rsidR="00FC1E2B" w:rsidRPr="002F6BA0" w:rsidRDefault="00F6645A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13,04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33,7день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1.7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537E6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человек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1.7.1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="00F537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человек/</w:t>
            </w:r>
          </w:p>
          <w:p w:rsidR="00FC1E2B" w:rsidRPr="002F6BA0" w:rsidRDefault="00F537E6" w:rsidP="00F537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</w:t>
            </w:r>
            <w:r w:rsidR="00F664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1.7.2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537E6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 человек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/  </w:t>
            </w:r>
            <w:r w:rsidR="00F664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60</w:t>
            </w:r>
            <w:proofErr w:type="gramEnd"/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1.7.3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5A" w:rsidRDefault="00F537E6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 человек/</w:t>
            </w:r>
          </w:p>
          <w:p w:rsidR="00FC1E2B" w:rsidRPr="002F6BA0" w:rsidRDefault="00F537E6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F664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1.7.4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 </w:t>
            </w: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человек/</w:t>
            </w:r>
          </w:p>
          <w:p w:rsidR="00FC1E2B" w:rsidRPr="002F6BA0" w:rsidRDefault="00F6645A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1.8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537E6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человек/</w:t>
            </w:r>
            <w:r w:rsidR="00F664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20 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1.8.1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Высшая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 человек/%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1.8.2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Первая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537E6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человек/</w:t>
            </w:r>
            <w:r w:rsidR="00F664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20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1.9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</w:t>
            </w:r>
            <w:proofErr w:type="gramEnd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1.9.1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 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5A" w:rsidRDefault="00F6645A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 человек/ </w:t>
            </w:r>
          </w:p>
          <w:p w:rsidR="00FC1E2B" w:rsidRPr="002F6BA0" w:rsidRDefault="00F6645A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1.9.2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Свыше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6645A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 человек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/  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%</w:t>
            </w:r>
            <w:proofErr w:type="gramEnd"/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6645A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/ 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6645A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 человек/ 40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5человек/</w:t>
            </w:r>
          </w:p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6645A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 человек/  60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1человек/ 3,5человек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Музыкального руководителя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</w:t>
            </w:r>
            <w:proofErr w:type="gramEnd"/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Инструктора по физической культуре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</w:t>
            </w:r>
            <w:proofErr w:type="gramEnd"/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Учителя-логопеда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6645A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нет</w:t>
            </w:r>
            <w:proofErr w:type="gramEnd"/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1.15.4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</w:t>
            </w:r>
            <w:proofErr w:type="gramEnd"/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1.15.5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Учителя-дефектолога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нет</w:t>
            </w:r>
            <w:proofErr w:type="gramEnd"/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1.15.6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Педагога-психолога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нет</w:t>
            </w:r>
            <w:proofErr w:type="gramEnd"/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Инфраструктура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8,3кв. м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84,5кв. м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Наличие физкультурного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</w:t>
            </w:r>
            <w:proofErr w:type="gramEnd"/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Наличие музыкального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нет</w:t>
            </w:r>
            <w:proofErr w:type="gramEnd"/>
          </w:p>
        </w:tc>
      </w:tr>
      <w:tr w:rsidR="00FC1E2B" w:rsidRPr="002F6BA0" w:rsidTr="0078118E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</w:t>
            </w:r>
            <w:proofErr w:type="gramEnd"/>
          </w:p>
        </w:tc>
      </w:tr>
    </w:tbl>
    <w:p w:rsidR="00FC1E2B" w:rsidRPr="002F6BA0" w:rsidRDefault="00FC1E2B" w:rsidP="00FC1E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C1E2B" w:rsidRPr="002F6BA0" w:rsidRDefault="00FC1E2B" w:rsidP="00FC1E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C1E2B" w:rsidRPr="002F6BA0" w:rsidRDefault="00FC1E2B" w:rsidP="00C2794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C1E2B" w:rsidRPr="002F6BA0" w:rsidRDefault="00FC1E2B" w:rsidP="00FC1E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C1E2B" w:rsidRPr="002F6BA0" w:rsidRDefault="00FC1E2B" w:rsidP="00FC1E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C1E2B" w:rsidRPr="002F6BA0" w:rsidRDefault="00FC1E2B" w:rsidP="00FC1E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2F6BA0">
        <w:rPr>
          <w:rFonts w:ascii="Times New Roman" w:eastAsia="Calibri" w:hAnsi="Times New Roman" w:cs="Times New Roman"/>
          <w:bCs/>
          <w:sz w:val="24"/>
          <w:szCs w:val="24"/>
        </w:rPr>
        <w:t>Приложение № 2</w:t>
      </w:r>
    </w:p>
    <w:p w:rsidR="00FC1E2B" w:rsidRPr="002F6BA0" w:rsidRDefault="00FC1E2B" w:rsidP="00FC1E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C1E2B" w:rsidRPr="002F6BA0" w:rsidRDefault="00FC1E2B" w:rsidP="00FC1E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2F6BA0">
        <w:rPr>
          <w:rFonts w:ascii="Times New Roman" w:eastAsia="Calibri" w:hAnsi="Times New Roman" w:cs="Times New Roman"/>
          <w:bCs/>
          <w:sz w:val="24"/>
          <w:szCs w:val="24"/>
        </w:rPr>
        <w:t>Утверждены</w:t>
      </w:r>
    </w:p>
    <w:p w:rsidR="00FC1E2B" w:rsidRPr="002F6BA0" w:rsidRDefault="00FC1E2B" w:rsidP="00FC1E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2F6BA0">
        <w:rPr>
          <w:rFonts w:ascii="Times New Roman" w:eastAsia="Calibri" w:hAnsi="Times New Roman" w:cs="Times New Roman"/>
          <w:bCs/>
          <w:sz w:val="24"/>
          <w:szCs w:val="24"/>
        </w:rPr>
        <w:t>приказом</w:t>
      </w:r>
      <w:proofErr w:type="gramEnd"/>
      <w:r w:rsidRPr="002F6BA0">
        <w:rPr>
          <w:rFonts w:ascii="Times New Roman" w:eastAsia="Calibri" w:hAnsi="Times New Roman" w:cs="Times New Roman"/>
          <w:bCs/>
          <w:sz w:val="24"/>
          <w:szCs w:val="24"/>
        </w:rPr>
        <w:t xml:space="preserve"> Министерства образования</w:t>
      </w:r>
    </w:p>
    <w:p w:rsidR="00FC1E2B" w:rsidRPr="002F6BA0" w:rsidRDefault="00FC1E2B" w:rsidP="00FC1E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2F6BA0">
        <w:rPr>
          <w:rFonts w:ascii="Times New Roman" w:eastAsia="Calibri" w:hAnsi="Times New Roman" w:cs="Times New Roman"/>
          <w:bCs/>
          <w:sz w:val="24"/>
          <w:szCs w:val="24"/>
        </w:rPr>
        <w:t>и</w:t>
      </w:r>
      <w:proofErr w:type="gramEnd"/>
      <w:r w:rsidRPr="002F6BA0">
        <w:rPr>
          <w:rFonts w:ascii="Times New Roman" w:eastAsia="Calibri" w:hAnsi="Times New Roman" w:cs="Times New Roman"/>
          <w:bCs/>
          <w:sz w:val="24"/>
          <w:szCs w:val="24"/>
        </w:rPr>
        <w:t xml:space="preserve"> науки Российской Федерации</w:t>
      </w:r>
    </w:p>
    <w:p w:rsidR="00FC1E2B" w:rsidRPr="002F6BA0" w:rsidRDefault="00FC1E2B" w:rsidP="00FC1E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2F6BA0">
        <w:rPr>
          <w:rFonts w:ascii="Times New Roman" w:eastAsia="Calibri" w:hAnsi="Times New Roman" w:cs="Times New Roman"/>
          <w:bCs/>
          <w:sz w:val="24"/>
          <w:szCs w:val="24"/>
        </w:rPr>
        <w:t>от</w:t>
      </w:r>
      <w:proofErr w:type="gramEnd"/>
      <w:r w:rsidRPr="002F6BA0">
        <w:rPr>
          <w:rFonts w:ascii="Times New Roman" w:eastAsia="Calibri" w:hAnsi="Times New Roman" w:cs="Times New Roman"/>
          <w:bCs/>
          <w:sz w:val="24"/>
          <w:szCs w:val="24"/>
        </w:rPr>
        <w:t xml:space="preserve"> 10 декабря 2013 г. № 1324</w:t>
      </w:r>
    </w:p>
    <w:p w:rsidR="00FC1E2B" w:rsidRPr="002F6BA0" w:rsidRDefault="00FC1E2B" w:rsidP="00FC1E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C1E2B" w:rsidRPr="002F6BA0" w:rsidRDefault="00FC1E2B" w:rsidP="00FC1E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C1E2B" w:rsidRPr="002F6BA0" w:rsidRDefault="00FC1E2B" w:rsidP="00FC1E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bookmarkStart w:id="2" w:name="Par193"/>
      <w:bookmarkEnd w:id="2"/>
      <w:r w:rsidRPr="002F6BA0">
        <w:rPr>
          <w:rFonts w:ascii="Times New Roman" w:eastAsia="Calibri" w:hAnsi="Times New Roman" w:cs="Times New Roman"/>
          <w:bCs/>
          <w:sz w:val="24"/>
          <w:szCs w:val="24"/>
        </w:rPr>
        <w:t>ПОКАЗАТЕЛИ</w:t>
      </w:r>
    </w:p>
    <w:p w:rsidR="00FC1E2B" w:rsidRPr="002F6BA0" w:rsidRDefault="00FC1E2B" w:rsidP="00FC1E2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2F6BA0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</w:t>
      </w:r>
      <w:proofErr w:type="gramStart"/>
      <w:r w:rsidRPr="002F6BA0">
        <w:rPr>
          <w:rFonts w:ascii="Times New Roman" w:eastAsia="Calibri" w:hAnsi="Times New Roman" w:cs="Times New Roman"/>
          <w:bCs/>
          <w:sz w:val="24"/>
          <w:szCs w:val="24"/>
        </w:rPr>
        <w:t>ДЕЯТЕЛЬНОСТИ  МКОУ</w:t>
      </w:r>
      <w:proofErr w:type="gramEnd"/>
      <w:r w:rsidRPr="002F6BA0">
        <w:rPr>
          <w:rFonts w:ascii="Times New Roman" w:eastAsia="Calibri" w:hAnsi="Times New Roman" w:cs="Times New Roman"/>
          <w:bCs/>
          <w:sz w:val="24"/>
          <w:szCs w:val="24"/>
        </w:rPr>
        <w:t xml:space="preserve"> «Начальная школа-детский сад</w:t>
      </w:r>
    </w:p>
    <w:p w:rsidR="00FC1E2B" w:rsidRPr="002F6BA0" w:rsidRDefault="00FC1E2B" w:rsidP="00FC1E2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2F6BA0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</w:t>
      </w:r>
      <w:proofErr w:type="spellStart"/>
      <w:r w:rsidRPr="002F6BA0">
        <w:rPr>
          <w:rFonts w:ascii="Times New Roman" w:eastAsia="Calibri" w:hAnsi="Times New Roman" w:cs="Times New Roman"/>
          <w:bCs/>
          <w:sz w:val="24"/>
          <w:szCs w:val="24"/>
        </w:rPr>
        <w:t>с.Гадля</w:t>
      </w:r>
      <w:proofErr w:type="spellEnd"/>
      <w:r w:rsidRPr="002F6BA0">
        <w:rPr>
          <w:rFonts w:ascii="Times New Roman" w:eastAsia="Calibri" w:hAnsi="Times New Roman" w:cs="Times New Roman"/>
          <w:bCs/>
          <w:sz w:val="24"/>
          <w:szCs w:val="24"/>
        </w:rPr>
        <w:t>» (общеобразовательная организация),</w:t>
      </w:r>
    </w:p>
    <w:p w:rsidR="00FC1E2B" w:rsidRPr="002F6BA0" w:rsidRDefault="00FC1E2B" w:rsidP="00FC1E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2F6BA0">
        <w:rPr>
          <w:rFonts w:ascii="Times New Roman" w:eastAsia="Calibri" w:hAnsi="Times New Roman" w:cs="Times New Roman"/>
          <w:bCs/>
          <w:sz w:val="24"/>
          <w:szCs w:val="24"/>
        </w:rPr>
        <w:t xml:space="preserve"> САМООБСЛЕДОВАНИЕ</w:t>
      </w:r>
    </w:p>
    <w:p w:rsidR="00FC1E2B" w:rsidRPr="002F6BA0" w:rsidRDefault="00CF0D32" w:rsidP="00FC1E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2020-2021</w:t>
      </w:r>
      <w:r w:rsidR="00FC1E2B" w:rsidRPr="002F6BA0">
        <w:rPr>
          <w:rFonts w:ascii="Times New Roman" w:eastAsia="Calibri" w:hAnsi="Times New Roman" w:cs="Times New Roman"/>
          <w:bCs/>
          <w:sz w:val="24"/>
          <w:szCs w:val="24"/>
        </w:rPr>
        <w:t xml:space="preserve"> учебный год</w:t>
      </w:r>
    </w:p>
    <w:p w:rsidR="00FC1E2B" w:rsidRPr="002F6BA0" w:rsidRDefault="00FC1E2B" w:rsidP="00FC1E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C1E2B" w:rsidRPr="002F6BA0" w:rsidRDefault="00FC1E2B" w:rsidP="00FC1E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019"/>
        <w:gridCol w:w="7031"/>
        <w:gridCol w:w="1589"/>
      </w:tblGrid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Единица измерения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Общая численность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CF0D32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человек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CF0D32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человек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 человек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 человек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0357C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 человек/ 58,33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балл</w:t>
            </w:r>
            <w:proofErr w:type="gramEnd"/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балл</w:t>
            </w:r>
            <w:proofErr w:type="gramEnd"/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балл</w:t>
            </w:r>
            <w:proofErr w:type="gramEnd"/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1.9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балл</w:t>
            </w:r>
            <w:proofErr w:type="gramEnd"/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</w:t>
            </w:r>
            <w:proofErr w:type="gramEnd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</w:t>
            </w:r>
            <w:proofErr w:type="gramEnd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</w:t>
            </w:r>
            <w:proofErr w:type="gramEnd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математике,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</w:t>
            </w:r>
            <w:proofErr w:type="gramEnd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</w:t>
            </w:r>
            <w:proofErr w:type="gramEnd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</w:t>
            </w:r>
            <w:proofErr w:type="gramEnd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</w:t>
            </w:r>
            <w:proofErr w:type="gramEnd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</w:t>
            </w:r>
            <w:proofErr w:type="gramEnd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AB3A8A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 человек/ 7</w:t>
            </w:r>
            <w:r w:rsidR="00FC1E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учащихся - 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AB3A8A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человек/</w:t>
            </w:r>
          </w:p>
          <w:p w:rsidR="00FC1E2B" w:rsidRPr="002F6BA0" w:rsidRDefault="00AB3A8A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="00FC1E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1.19.1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Регионального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</w:t>
            </w:r>
            <w:proofErr w:type="gramEnd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1.19.2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Федерального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6 человек/ </w:t>
            </w:r>
            <w:r w:rsidR="00AB3A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33, 3</w:t>
            </w: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1.19.3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Международного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</w:t>
            </w:r>
            <w:proofErr w:type="gramEnd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1.20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</w:t>
            </w:r>
            <w:proofErr w:type="gramEnd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1.21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</w:t>
            </w:r>
            <w:proofErr w:type="gramEnd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1.22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</w:t>
            </w:r>
            <w:proofErr w:type="gramEnd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1.23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</w:t>
            </w:r>
            <w:proofErr w:type="gramEnd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1.24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человек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1.25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 человек/</w:t>
            </w:r>
          </w:p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83,3</w:t>
            </w: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1.26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5человек/ 83,3</w:t>
            </w: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1.27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 человек 14,28</w:t>
            </w: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1.28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</w:t>
            </w:r>
            <w:proofErr w:type="gramEnd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1.29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AB3A8A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человек/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36,3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1.29.1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Высшая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</w:t>
            </w:r>
            <w:proofErr w:type="gramEnd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1.29.2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Первая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AB3A8A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/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36,3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1.30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</w:t>
            </w:r>
            <w:proofErr w:type="gramEnd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1.30.1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 5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AB3A8A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 человек/ 9,09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1.30.2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Свыше 30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AB3A8A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 человек/ 27,27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1.31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AB3A8A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 человек/ 18,18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1.32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AB3A8A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 человек/ 27,27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1.33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AB3A8A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 человек/ 90,90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1.34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стандартов, в общей численности педагогических и административно-хозяйственных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челов</w:t>
            </w:r>
            <w:r w:rsidR="00D361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ек/ 63,63</w:t>
            </w: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Инфраструктура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компьютеров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0,75единиц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54" w:rsidRDefault="004D0054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единиц</w:t>
            </w:r>
            <w:proofErr w:type="gramEnd"/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</w:t>
            </w:r>
            <w:proofErr w:type="gramEnd"/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Наличие читального зала библиотеки,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нет</w:t>
            </w:r>
            <w:proofErr w:type="gramEnd"/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2.4.1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</w:t>
            </w: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нет</w:t>
            </w:r>
            <w:proofErr w:type="gramEnd"/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2.4.2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 </w:t>
            </w:r>
            <w:proofErr w:type="spell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медиатекой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нет</w:t>
            </w:r>
            <w:proofErr w:type="gramEnd"/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2.4.3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Оснащенного средствами сканирования и распознавания текстов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нет</w:t>
            </w:r>
            <w:proofErr w:type="gramEnd"/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2.4.4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 выходом в Интернет с компьютеров, расположенных в помещении библиотеки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нет</w:t>
            </w:r>
            <w:proofErr w:type="gramEnd"/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2.4.5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 контролируемой распечаткой бумажных материалов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нет</w:t>
            </w:r>
            <w:proofErr w:type="gramEnd"/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D361AF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  <w:r w:rsidR="00FC1E2B"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человек/ 100%</w:t>
            </w:r>
          </w:p>
        </w:tc>
      </w:tr>
      <w:tr w:rsidR="00FC1E2B" w:rsidRPr="002F6BA0" w:rsidTr="0078118E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289,6</w:t>
            </w:r>
          </w:p>
          <w:p w:rsidR="00FC1E2B" w:rsidRPr="002F6BA0" w:rsidRDefault="00FC1E2B" w:rsidP="0078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2F6BA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14,5м/чел</w:t>
            </w:r>
          </w:p>
        </w:tc>
      </w:tr>
    </w:tbl>
    <w:p w:rsidR="00FC1E2B" w:rsidRPr="002F6BA0" w:rsidRDefault="00FC1E2B" w:rsidP="00FC1E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C1E2B" w:rsidRDefault="00FC1E2B" w:rsidP="00FC1E2B">
      <w:pP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zh-CN"/>
        </w:rPr>
      </w:pPr>
    </w:p>
    <w:p w:rsidR="00FC1E2B" w:rsidRDefault="00FC1E2B" w:rsidP="00FC1E2B">
      <w:pP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zh-CN"/>
        </w:rPr>
      </w:pPr>
    </w:p>
    <w:p w:rsidR="00FC1E2B" w:rsidRDefault="00FC1E2B" w:rsidP="00FC1E2B">
      <w:pP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zh-CN"/>
        </w:rPr>
        <w:t xml:space="preserve">Директор                                                              </w:t>
      </w:r>
      <w:r w:rsidR="00E572B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zh-CN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zh-CN"/>
        </w:rPr>
        <w:t xml:space="preserve">                     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zh-CN"/>
        </w:rPr>
        <w:t>Ф.В.Ончукова</w:t>
      </w:r>
      <w:proofErr w:type="spellEnd"/>
    </w:p>
    <w:p w:rsidR="00FC1E2B" w:rsidRDefault="00FC1E2B" w:rsidP="00FC1E2B">
      <w:pP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zh-CN"/>
        </w:rPr>
      </w:pPr>
    </w:p>
    <w:p w:rsidR="005D0F17" w:rsidRDefault="005D0F17"/>
    <w:sectPr w:rsidR="005D0F17" w:rsidSect="00C2794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b w:val="0"/>
        <w:bCs w:val="0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b w:val="0"/>
        <w:bCs w:val="0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b w:val="0"/>
        <w:bCs w:val="0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b w:val="0"/>
        <w:bCs w:val="0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b w:val="0"/>
        <w:bCs w:val="0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b w:val="0"/>
        <w:bCs w:val="0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b w:val="0"/>
        <w:bCs w:val="0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b w:val="0"/>
        <w:bCs w:val="0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b w:val="0"/>
        <w:bCs w:val="0"/>
        <w:sz w:val="18"/>
        <w:szCs w:val="18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b w:val="0"/>
        <w:bCs w:val="0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b w:val="0"/>
        <w:bCs w:val="0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b w:val="0"/>
        <w:bCs w:val="0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b w:val="0"/>
        <w:bCs w:val="0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b w:val="0"/>
        <w:bCs w:val="0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b w:val="0"/>
        <w:bCs w:val="0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b w:val="0"/>
        <w:bCs w:val="0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b w:val="0"/>
        <w:bCs w:val="0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b w:val="0"/>
        <w:bCs w:val="0"/>
        <w:sz w:val="18"/>
        <w:szCs w:val="18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b w:val="0"/>
        <w:bCs w:val="0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b w:val="0"/>
        <w:bCs w:val="0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b w:val="0"/>
        <w:bCs w:val="0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b w:val="0"/>
        <w:bCs w:val="0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b w:val="0"/>
        <w:bCs w:val="0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b w:val="0"/>
        <w:bCs w:val="0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b w:val="0"/>
        <w:bCs w:val="0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b w:val="0"/>
        <w:bCs w:val="0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b w:val="0"/>
        <w:bCs w:val="0"/>
        <w:sz w:val="18"/>
        <w:szCs w:val="18"/>
      </w:rPr>
    </w:lvl>
  </w:abstractNum>
  <w:abstractNum w:abstractNumId="3">
    <w:nsid w:val="00000007"/>
    <w:multiLevelType w:val="multilevel"/>
    <w:tmpl w:val="0000000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b w:val="0"/>
        <w:bCs w:val="0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b w:val="0"/>
        <w:bCs w:val="0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b w:val="0"/>
        <w:bCs w:val="0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b w:val="0"/>
        <w:bCs w:val="0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b w:val="0"/>
        <w:bCs w:val="0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b w:val="0"/>
        <w:bCs w:val="0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b w:val="0"/>
        <w:bCs w:val="0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b w:val="0"/>
        <w:bCs w:val="0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b w:val="0"/>
        <w:bCs w:val="0"/>
        <w:sz w:val="18"/>
        <w:szCs w:val="18"/>
      </w:rPr>
    </w:lvl>
  </w:abstractNum>
  <w:abstractNum w:abstractNumId="4">
    <w:nsid w:val="00254363"/>
    <w:multiLevelType w:val="hybridMultilevel"/>
    <w:tmpl w:val="F2CE7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7A6ACE"/>
    <w:multiLevelType w:val="multilevel"/>
    <w:tmpl w:val="3DA2F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53902FB"/>
    <w:multiLevelType w:val="hybridMultilevel"/>
    <w:tmpl w:val="9C2A7AF4"/>
    <w:lvl w:ilvl="0" w:tplc="5D249528">
      <w:numFmt w:val="bullet"/>
      <w:lvlText w:val=""/>
      <w:lvlJc w:val="left"/>
      <w:pPr>
        <w:ind w:left="1129" w:hanging="360"/>
      </w:pPr>
      <w:rPr>
        <w:rFonts w:ascii="Symbol" w:eastAsia="Times New Roman" w:hAnsi="Symbol" w:cs="Times New Roman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7">
    <w:nsid w:val="0960660C"/>
    <w:multiLevelType w:val="hybridMultilevel"/>
    <w:tmpl w:val="E5EADD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ADB2BD2"/>
    <w:multiLevelType w:val="multilevel"/>
    <w:tmpl w:val="AA7A79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B237440"/>
    <w:multiLevelType w:val="hybridMultilevel"/>
    <w:tmpl w:val="6EE81EAC"/>
    <w:lvl w:ilvl="0" w:tplc="2D28C31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>
    <w:nsid w:val="0E9F2267"/>
    <w:multiLevelType w:val="multilevel"/>
    <w:tmpl w:val="E78EF9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29B6B6D"/>
    <w:multiLevelType w:val="multilevel"/>
    <w:tmpl w:val="0786D9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2F16A0A"/>
    <w:multiLevelType w:val="multilevel"/>
    <w:tmpl w:val="898A1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3D74B36"/>
    <w:multiLevelType w:val="hybridMultilevel"/>
    <w:tmpl w:val="E8BAD0A0"/>
    <w:lvl w:ilvl="0" w:tplc="457C117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16B84646"/>
    <w:multiLevelType w:val="hybridMultilevel"/>
    <w:tmpl w:val="AABA4F30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83A1794"/>
    <w:multiLevelType w:val="multilevel"/>
    <w:tmpl w:val="60005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9A20730"/>
    <w:multiLevelType w:val="hybridMultilevel"/>
    <w:tmpl w:val="B94AD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D1A12CB"/>
    <w:multiLevelType w:val="multilevel"/>
    <w:tmpl w:val="704C7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637568E"/>
    <w:multiLevelType w:val="multilevel"/>
    <w:tmpl w:val="A18886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68B5E9F"/>
    <w:multiLevelType w:val="hybridMultilevel"/>
    <w:tmpl w:val="4C84E77E"/>
    <w:lvl w:ilvl="0" w:tplc="9488C6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0">
    <w:nsid w:val="2870045C"/>
    <w:multiLevelType w:val="hybridMultilevel"/>
    <w:tmpl w:val="B94AD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8F042F3"/>
    <w:multiLevelType w:val="hybridMultilevel"/>
    <w:tmpl w:val="1B7CE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D3C0774"/>
    <w:multiLevelType w:val="hybridMultilevel"/>
    <w:tmpl w:val="65A84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D997179"/>
    <w:multiLevelType w:val="multilevel"/>
    <w:tmpl w:val="0BBC9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F342CDC"/>
    <w:multiLevelType w:val="hybridMultilevel"/>
    <w:tmpl w:val="032E687A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115344B"/>
    <w:multiLevelType w:val="hybridMultilevel"/>
    <w:tmpl w:val="B57AB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20F2BF1"/>
    <w:multiLevelType w:val="hybridMultilevel"/>
    <w:tmpl w:val="0A1043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48B0667"/>
    <w:multiLevelType w:val="hybridMultilevel"/>
    <w:tmpl w:val="03C2A86A"/>
    <w:lvl w:ilvl="0" w:tplc="BE9AD0E2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8">
    <w:nsid w:val="36411732"/>
    <w:multiLevelType w:val="hybridMultilevel"/>
    <w:tmpl w:val="FAC4C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F310096"/>
    <w:multiLevelType w:val="hybridMultilevel"/>
    <w:tmpl w:val="F38E161C"/>
    <w:lvl w:ilvl="0" w:tplc="A81CDBBA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E40106"/>
    <w:multiLevelType w:val="hybridMultilevel"/>
    <w:tmpl w:val="FAC045F2"/>
    <w:lvl w:ilvl="0" w:tplc="BB568A1C">
      <w:start w:val="1"/>
      <w:numFmt w:val="bullet"/>
      <w:lvlText w:val=""/>
      <w:lvlJc w:val="left"/>
      <w:pPr>
        <w:tabs>
          <w:tab w:val="num" w:pos="113"/>
        </w:tabs>
        <w:ind w:left="113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B500D77"/>
    <w:multiLevelType w:val="hybridMultilevel"/>
    <w:tmpl w:val="E7BCB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BC21756"/>
    <w:multiLevelType w:val="multilevel"/>
    <w:tmpl w:val="DF3697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F51274E"/>
    <w:multiLevelType w:val="multilevel"/>
    <w:tmpl w:val="0D54B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7E774C6"/>
    <w:multiLevelType w:val="hybridMultilevel"/>
    <w:tmpl w:val="52CA9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496A20"/>
    <w:multiLevelType w:val="hybridMultilevel"/>
    <w:tmpl w:val="1EE2256A"/>
    <w:lvl w:ilvl="0" w:tplc="68469E6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A3A7A66"/>
    <w:multiLevelType w:val="hybridMultilevel"/>
    <w:tmpl w:val="B950B6E8"/>
    <w:lvl w:ilvl="0" w:tplc="34586A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AF933BF"/>
    <w:multiLevelType w:val="hybridMultilevel"/>
    <w:tmpl w:val="67D2449E"/>
    <w:lvl w:ilvl="0" w:tplc="94C246B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01">
      <w:start w:val="1"/>
      <w:numFmt w:val="bullet"/>
      <w:lvlText w:val="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2" w:tplc="04190005">
      <w:start w:val="1"/>
      <w:numFmt w:val="bullet"/>
      <w:lvlText w:val=""/>
      <w:lvlJc w:val="left"/>
      <w:pPr>
        <w:tabs>
          <w:tab w:val="num" w:pos="624"/>
        </w:tabs>
        <w:ind w:left="624" w:hanging="397"/>
      </w:pPr>
      <w:rPr>
        <w:rFonts w:ascii="Symbol" w:hAnsi="Symbol" w:hint="default"/>
      </w:rPr>
    </w:lvl>
    <w:lvl w:ilvl="3" w:tplc="04190001">
      <w:start w:val="1"/>
      <w:numFmt w:val="decimal"/>
      <w:lvlText w:val="%4)"/>
      <w:lvlJc w:val="left"/>
      <w:pPr>
        <w:tabs>
          <w:tab w:val="num" w:pos="3060"/>
        </w:tabs>
        <w:ind w:left="306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B1C69D1"/>
    <w:multiLevelType w:val="hybridMultilevel"/>
    <w:tmpl w:val="73A28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9B3524"/>
    <w:multiLevelType w:val="hybridMultilevel"/>
    <w:tmpl w:val="A8DCB2E2"/>
    <w:lvl w:ilvl="0" w:tplc="F71A300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6DD3746A"/>
    <w:multiLevelType w:val="hybridMultilevel"/>
    <w:tmpl w:val="925A2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98681B"/>
    <w:multiLevelType w:val="singleLevel"/>
    <w:tmpl w:val="2174A35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800080"/>
      </w:rPr>
    </w:lvl>
  </w:abstractNum>
  <w:abstractNum w:abstractNumId="42">
    <w:nsid w:val="76F850A2"/>
    <w:multiLevelType w:val="hybridMultilevel"/>
    <w:tmpl w:val="412A69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99B7C67"/>
    <w:multiLevelType w:val="hybridMultilevel"/>
    <w:tmpl w:val="AD6C7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7"/>
  </w:num>
  <w:num w:numId="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8"/>
  </w:num>
  <w:num w:numId="9">
    <w:abstractNumId w:val="7"/>
  </w:num>
  <w:num w:numId="10">
    <w:abstractNumId w:val="22"/>
  </w:num>
  <w:num w:numId="11">
    <w:abstractNumId w:val="34"/>
  </w:num>
  <w:num w:numId="12">
    <w:abstractNumId w:val="28"/>
  </w:num>
  <w:num w:numId="13">
    <w:abstractNumId w:val="42"/>
  </w:num>
  <w:num w:numId="14">
    <w:abstractNumId w:val="38"/>
  </w:num>
  <w:num w:numId="15">
    <w:abstractNumId w:val="31"/>
  </w:num>
  <w:num w:numId="16">
    <w:abstractNumId w:val="40"/>
  </w:num>
  <w:num w:numId="17">
    <w:abstractNumId w:val="25"/>
  </w:num>
  <w:num w:numId="18">
    <w:abstractNumId w:val="13"/>
  </w:num>
  <w:num w:numId="19">
    <w:abstractNumId w:val="14"/>
  </w:num>
  <w:num w:numId="20">
    <w:abstractNumId w:val="36"/>
  </w:num>
  <w:num w:numId="21">
    <w:abstractNumId w:val="39"/>
  </w:num>
  <w:num w:numId="22">
    <w:abstractNumId w:val="0"/>
  </w:num>
  <w:num w:numId="23">
    <w:abstractNumId w:val="1"/>
  </w:num>
  <w:num w:numId="24">
    <w:abstractNumId w:val="2"/>
  </w:num>
  <w:num w:numId="25">
    <w:abstractNumId w:val="3"/>
  </w:num>
  <w:num w:numId="26">
    <w:abstractNumId w:val="21"/>
  </w:num>
  <w:num w:numId="2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29"/>
  </w:num>
  <w:num w:numId="31">
    <w:abstractNumId w:val="43"/>
  </w:num>
  <w:num w:numId="32">
    <w:abstractNumId w:val="20"/>
  </w:num>
  <w:num w:numId="33">
    <w:abstractNumId w:val="16"/>
  </w:num>
  <w:num w:numId="34">
    <w:abstractNumId w:val="15"/>
  </w:num>
  <w:num w:numId="35">
    <w:abstractNumId w:val="11"/>
  </w:num>
  <w:num w:numId="36">
    <w:abstractNumId w:val="18"/>
  </w:num>
  <w:num w:numId="37">
    <w:abstractNumId w:val="33"/>
  </w:num>
  <w:num w:numId="38">
    <w:abstractNumId w:val="32"/>
  </w:num>
  <w:num w:numId="39">
    <w:abstractNumId w:val="10"/>
  </w:num>
  <w:num w:numId="40">
    <w:abstractNumId w:val="17"/>
  </w:num>
  <w:num w:numId="41">
    <w:abstractNumId w:val="19"/>
  </w:num>
  <w:num w:numId="42">
    <w:abstractNumId w:val="9"/>
  </w:num>
  <w:num w:numId="43">
    <w:abstractNumId w:val="5"/>
  </w:num>
  <w:num w:numId="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CF9"/>
    <w:rsid w:val="00026F05"/>
    <w:rsid w:val="0012065D"/>
    <w:rsid w:val="00184CF9"/>
    <w:rsid w:val="001C3B81"/>
    <w:rsid w:val="00204974"/>
    <w:rsid w:val="0028553A"/>
    <w:rsid w:val="00297A92"/>
    <w:rsid w:val="004D0054"/>
    <w:rsid w:val="005D0F17"/>
    <w:rsid w:val="00675D96"/>
    <w:rsid w:val="006E6EF5"/>
    <w:rsid w:val="0078118E"/>
    <w:rsid w:val="0078142A"/>
    <w:rsid w:val="00984BA6"/>
    <w:rsid w:val="009F1645"/>
    <w:rsid w:val="00AB3A8A"/>
    <w:rsid w:val="00C27940"/>
    <w:rsid w:val="00C9318B"/>
    <w:rsid w:val="00CF0D32"/>
    <w:rsid w:val="00D361AF"/>
    <w:rsid w:val="00DE5C6B"/>
    <w:rsid w:val="00E572BB"/>
    <w:rsid w:val="00F0357C"/>
    <w:rsid w:val="00F367D3"/>
    <w:rsid w:val="00F537E6"/>
    <w:rsid w:val="00F6645A"/>
    <w:rsid w:val="00FC1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E07670-C4A0-4267-BC24-309849D07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E2B"/>
  </w:style>
  <w:style w:type="paragraph" w:styleId="3">
    <w:name w:val="heading 3"/>
    <w:basedOn w:val="a"/>
    <w:next w:val="a"/>
    <w:link w:val="30"/>
    <w:qFormat/>
    <w:rsid w:val="001C3B8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C3B8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Heading">
    <w:name w:val="Heading"/>
    <w:rsid w:val="001C3B8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3">
    <w:name w:val="List Paragraph"/>
    <w:basedOn w:val="a"/>
    <w:uiPriority w:val="34"/>
    <w:qFormat/>
    <w:rsid w:val="001C3B81"/>
    <w:pPr>
      <w:spacing w:after="200" w:line="276" w:lineRule="auto"/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1C3B81"/>
  </w:style>
  <w:style w:type="character" w:styleId="a4">
    <w:name w:val="Strong"/>
    <w:basedOn w:val="a0"/>
    <w:uiPriority w:val="22"/>
    <w:qFormat/>
    <w:rsid w:val="001C3B81"/>
    <w:rPr>
      <w:b/>
      <w:bCs/>
    </w:rPr>
  </w:style>
  <w:style w:type="character" w:styleId="a5">
    <w:name w:val="Emphasis"/>
    <w:basedOn w:val="a0"/>
    <w:uiPriority w:val="20"/>
    <w:qFormat/>
    <w:rsid w:val="001C3B81"/>
    <w:rPr>
      <w:i/>
      <w:iCs/>
    </w:rPr>
  </w:style>
  <w:style w:type="character" w:customStyle="1" w:styleId="grame">
    <w:name w:val="grame"/>
    <w:basedOn w:val="a0"/>
    <w:rsid w:val="001C3B81"/>
  </w:style>
  <w:style w:type="character" w:styleId="a6">
    <w:name w:val="Hyperlink"/>
    <w:basedOn w:val="a0"/>
    <w:uiPriority w:val="99"/>
    <w:unhideWhenUsed/>
    <w:rsid w:val="001C3B81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1C3B81"/>
    <w:rPr>
      <w:color w:val="800080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C3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3B81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1C3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C3B81"/>
  </w:style>
  <w:style w:type="paragraph" w:styleId="ac">
    <w:name w:val="footer"/>
    <w:basedOn w:val="a"/>
    <w:link w:val="ad"/>
    <w:uiPriority w:val="99"/>
    <w:unhideWhenUsed/>
    <w:rsid w:val="001C3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C3B81"/>
  </w:style>
  <w:style w:type="numbering" w:customStyle="1" w:styleId="2">
    <w:name w:val="Нет списка2"/>
    <w:next w:val="a2"/>
    <w:uiPriority w:val="99"/>
    <w:semiHidden/>
    <w:unhideWhenUsed/>
    <w:rsid w:val="001C3B81"/>
  </w:style>
  <w:style w:type="paragraph" w:styleId="ae">
    <w:name w:val="Body Text Indent"/>
    <w:basedOn w:val="a"/>
    <w:link w:val="af"/>
    <w:rsid w:val="001C3B8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1C3B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rsid w:val="001C3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rsid w:val="001C3B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f1"/>
    <w:uiPriority w:val="59"/>
    <w:rsid w:val="001C3B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C3B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20">
    <w:name w:val="Сетка таблицы2"/>
    <w:basedOn w:val="a1"/>
    <w:next w:val="af1"/>
    <w:uiPriority w:val="39"/>
    <w:rsid w:val="001C3B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1"/>
    <w:uiPriority w:val="39"/>
    <w:rsid w:val="001C3B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uiPriority w:val="99"/>
    <w:unhideWhenUsed/>
    <w:rsid w:val="001C3B81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1C3B81"/>
  </w:style>
  <w:style w:type="table" w:customStyle="1" w:styleId="4">
    <w:name w:val="Сетка таблицы4"/>
    <w:basedOn w:val="a1"/>
    <w:next w:val="af1"/>
    <w:uiPriority w:val="39"/>
    <w:rsid w:val="001C3B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1"/>
    <w:uiPriority w:val="39"/>
    <w:rsid w:val="001C3B81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f1"/>
    <w:uiPriority w:val="39"/>
    <w:rsid w:val="001C3B81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1"/>
    <w:uiPriority w:val="39"/>
    <w:rsid w:val="001C3B81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f1"/>
    <w:uiPriority w:val="39"/>
    <w:rsid w:val="001C3B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f1"/>
    <w:uiPriority w:val="39"/>
    <w:rsid w:val="001C3B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7096821230679504E-2"/>
          <c:y val="5.7155828494411171E-2"/>
          <c:w val="0.79931630941965592"/>
          <c:h val="0.8396181558386283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успев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2016-2017</c:v>
                </c:pt>
                <c:pt idx="1">
                  <c:v>2017-2018</c:v>
                </c:pt>
                <c:pt idx="2">
                  <c:v>2018-2019</c:v>
                </c:pt>
                <c:pt idx="3">
                  <c:v>2019-2020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КЗ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2016-2017</c:v>
                </c:pt>
                <c:pt idx="1">
                  <c:v>2017-2018</c:v>
                </c:pt>
                <c:pt idx="2">
                  <c:v>2018-2019</c:v>
                </c:pt>
                <c:pt idx="3">
                  <c:v>2019-2020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38.799999999999997</c:v>
                </c:pt>
                <c:pt idx="1">
                  <c:v>53</c:v>
                </c:pt>
                <c:pt idx="2">
                  <c:v>44</c:v>
                </c:pt>
                <c:pt idx="3">
                  <c:v>50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2016-2017</c:v>
                </c:pt>
                <c:pt idx="1">
                  <c:v>2017-2018</c:v>
                </c:pt>
                <c:pt idx="2">
                  <c:v>2018-2019</c:v>
                </c:pt>
                <c:pt idx="3">
                  <c:v>2019-2020</c:v>
                </c:pt>
              </c:strCache>
            </c:strRef>
          </c:cat>
          <c:val>
            <c:numRef>
              <c:f>Лист1!$D$2:$D$5</c:f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226083032"/>
        <c:axId val="226083424"/>
        <c:axId val="0"/>
      </c:bar3DChart>
      <c:catAx>
        <c:axId val="22608303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26083424"/>
        <c:crosses val="autoZero"/>
        <c:auto val="1"/>
        <c:lblAlgn val="ctr"/>
        <c:lblOffset val="100"/>
        <c:noMultiLvlLbl val="0"/>
      </c:catAx>
      <c:valAx>
        <c:axId val="22608342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22608303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 класс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1 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4 четверть</c:v>
                </c:pt>
                <c:pt idx="4">
                  <c:v>за год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33</c:v>
                </c:pt>
                <c:pt idx="1">
                  <c:v>100</c:v>
                </c:pt>
                <c:pt idx="2">
                  <c:v>33.299999999999997</c:v>
                </c:pt>
                <c:pt idx="3">
                  <c:v>100</c:v>
                </c:pt>
                <c:pt idx="4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класс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1 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4 четверть</c:v>
                </c:pt>
                <c:pt idx="4">
                  <c:v>за год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66</c:v>
                </c:pt>
                <c:pt idx="1">
                  <c:v>75</c:v>
                </c:pt>
                <c:pt idx="2">
                  <c:v>66.599999999999994</c:v>
                </c:pt>
                <c:pt idx="3">
                  <c:v>66.599999999999994</c:v>
                </c:pt>
                <c:pt idx="4">
                  <c:v>66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класс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1 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4 четверть</c:v>
                </c:pt>
                <c:pt idx="4">
                  <c:v>за год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25</c:v>
                </c:pt>
                <c:pt idx="1">
                  <c:v>50</c:v>
                </c:pt>
                <c:pt idx="2">
                  <c:v>25</c:v>
                </c:pt>
                <c:pt idx="3">
                  <c:v>50</c:v>
                </c:pt>
                <c:pt idx="4">
                  <c:v>50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45033096"/>
        <c:axId val="219370848"/>
        <c:axId val="0"/>
      </c:bar3DChart>
      <c:catAx>
        <c:axId val="4503309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19370848"/>
        <c:crosses val="autoZero"/>
        <c:auto val="1"/>
        <c:lblAlgn val="ctr"/>
        <c:lblOffset val="100"/>
        <c:noMultiLvlLbl val="0"/>
      </c:catAx>
      <c:valAx>
        <c:axId val="21937084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45033096"/>
        <c:crosses val="autoZero"/>
        <c:crossBetween val="between"/>
      </c:valAx>
      <c:dTable>
        <c:showHorzBorder val="1"/>
        <c:showVertBorder val="1"/>
        <c:showOutline val="1"/>
        <c:showKeys val="0"/>
      </c:dTable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14728</Words>
  <Characters>83955</Characters>
  <Application>Microsoft Office Word</Application>
  <DocSecurity>0</DocSecurity>
  <Lines>699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Гадля Школа</dc:creator>
  <cp:keywords/>
  <dc:description/>
  <cp:lastModifiedBy>Гадля Школа</cp:lastModifiedBy>
  <cp:revision>29</cp:revision>
  <cp:lastPrinted>2022-01-16T23:31:00Z</cp:lastPrinted>
  <dcterms:created xsi:type="dcterms:W3CDTF">2021-11-30T06:31:00Z</dcterms:created>
  <dcterms:modified xsi:type="dcterms:W3CDTF">2022-01-16T23:37:00Z</dcterms:modified>
</cp:coreProperties>
</file>